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01223" w14:textId="77777777" w:rsidR="009A6465" w:rsidRPr="00731494" w:rsidRDefault="00A11576" w:rsidP="00A11576">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D31C97">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A1157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A11576">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77777777" w:rsidR="00BE7E6E" w:rsidRPr="00731494" w:rsidRDefault="00A11576">
            <w:r w:rsidRPr="00731494">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39B21A96" w:rsidR="00BE7E6E" w:rsidRPr="00731494" w:rsidRDefault="00A11576">
            <w:r w:rsidRPr="00731494">
              <w:rPr>
                <w:rFonts w:ascii="Arial" w:hAnsi="Arial" w:cs="Arial"/>
                <w:color w:val="000000"/>
                <w:position w:val="-2"/>
                <w:sz w:val="18"/>
                <w:szCs w:val="18"/>
              </w:rPr>
              <w:t>Vzorec bančne garancije / kavcijskega zavarovanja za dobro izvedbo</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BE7E6E" w:rsidRPr="00731494" w14:paraId="14EFE2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77777777" w:rsidR="00BE7E6E" w:rsidRPr="00731494" w:rsidRDefault="00A11576">
            <w:r w:rsidRPr="00731494">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B1375" w14:textId="00B2C97B" w:rsidR="00BE7E6E" w:rsidRPr="00731494" w:rsidRDefault="00A11576">
            <w:r w:rsidRPr="00731494">
              <w:rPr>
                <w:rFonts w:ascii="Arial" w:hAnsi="Arial" w:cs="Arial"/>
                <w:color w:val="000000"/>
                <w:position w:val="-2"/>
                <w:sz w:val="18"/>
                <w:szCs w:val="18"/>
              </w:rPr>
              <w:t>Vzorec bančne garancije / kavcijskega zavarovanja za odpravo napak</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778AED1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69A0C53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18931352"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F0522E6" w:rsidR="00D31C97" w:rsidRPr="00731494" w:rsidRDefault="00D31C97" w:rsidP="00D31C97">
            <w:r w:rsidRPr="00731494">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723DCCD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67747C28"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A1157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7ACBE963" w:rsidR="00BE7E6E" w:rsidRPr="005153DE" w:rsidRDefault="00A11576">
            <w:pPr>
              <w:rPr>
                <w:highlight w:val="yellow"/>
              </w:rPr>
            </w:pPr>
            <w:r w:rsidRPr="00CC0FCB">
              <w:rPr>
                <w:rFonts w:ascii="Arial" w:hAnsi="Arial" w:cs="Arial"/>
                <w:color w:val="000000"/>
                <w:position w:val="-2"/>
                <w:sz w:val="18"/>
                <w:szCs w:val="18"/>
              </w:rPr>
              <w:t xml:space="preserve">Vzorec pogodbe: Pogodba o dobavi </w:t>
            </w:r>
            <w:r w:rsidR="00977B32" w:rsidRPr="00CC0FCB">
              <w:rPr>
                <w:rFonts w:ascii="Arial" w:hAnsi="Arial" w:cs="Arial"/>
                <w:color w:val="000000"/>
                <w:position w:val="-2"/>
                <w:sz w:val="18"/>
                <w:szCs w:val="18"/>
              </w:rPr>
              <w:t xml:space="preserve">in nakupu </w:t>
            </w:r>
            <w:r w:rsidR="00435805" w:rsidRPr="00CC0FCB">
              <w:rPr>
                <w:rFonts w:ascii="Arial" w:hAnsi="Arial" w:cs="Arial"/>
                <w:color w:val="000000"/>
                <w:position w:val="-2"/>
                <w:sz w:val="18"/>
                <w:szCs w:val="18"/>
              </w:rPr>
              <w:t xml:space="preserve">sistema za meritev pljučne funkcije </w:t>
            </w:r>
            <w:r w:rsidR="008345B4" w:rsidRPr="005153DE">
              <w:rPr>
                <w:rFonts w:ascii="Arial" w:hAnsi="Arial" w:cs="Arial"/>
                <w:color w:val="000000"/>
                <w:position w:val="-2"/>
                <w:sz w:val="18"/>
                <w:szCs w:val="18"/>
              </w:rPr>
              <w:t>/</w:t>
            </w:r>
            <w:r w:rsidR="00435805" w:rsidRPr="00CC0FCB">
              <w:rPr>
                <w:rFonts w:ascii="Arial" w:hAnsi="Arial" w:cs="Arial"/>
                <w:color w:val="000000"/>
                <w:position w:val="-2"/>
                <w:sz w:val="18"/>
                <w:szCs w:val="18"/>
              </w:rPr>
              <w:t xml:space="preserve"> aparata za nevrofiziološko </w:t>
            </w:r>
            <w:r w:rsidR="00AB4DB4" w:rsidRPr="00CC0FCB">
              <w:rPr>
                <w:rFonts w:ascii="Arial" w:hAnsi="Arial" w:cs="Arial"/>
                <w:color w:val="000000"/>
                <w:position w:val="-2"/>
                <w:sz w:val="18"/>
                <w:szCs w:val="18"/>
              </w:rPr>
              <w:t>diagnostiko</w:t>
            </w:r>
            <w:r w:rsidR="008345B4" w:rsidRPr="005153DE">
              <w:rPr>
                <w:rFonts w:ascii="Arial" w:hAnsi="Arial" w:cs="Arial"/>
                <w:color w:val="000000"/>
                <w:position w:val="-2"/>
                <w:sz w:val="18"/>
                <w:szCs w:val="18"/>
              </w:rPr>
              <w:t xml:space="preserve"> / hiperbarične komore</w:t>
            </w:r>
            <w:r w:rsidR="00435805" w:rsidRPr="00CC0FCB">
              <w:rPr>
                <w:rFonts w:ascii="Arial" w:hAnsi="Arial" w:cs="Arial"/>
                <w:color w:val="000000"/>
                <w:position w:val="-2"/>
                <w:sz w:val="18"/>
                <w:szCs w:val="18"/>
              </w:rPr>
              <w:t xml:space="preserve"> 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Podpisan (ročno ali elektronsko).</w:t>
            </w:r>
          </w:p>
        </w:tc>
      </w:tr>
      <w:tr w:rsidR="00D671D6" w:rsidRPr="00731494" w14:paraId="0DA27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720B64DF"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5CD2F862"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Vzorec pogodbe: Pogodba o vzdrževanju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37C93FD9" w:rsidR="00D671D6" w:rsidRPr="00731494" w:rsidRDefault="00D671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24384FBE" w:rsidR="002E6EDE" w:rsidRPr="00731494"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headerReference w:type="default" r:id="rId8"/>
          <w:footerReference w:type="default" r:id="rId9"/>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2A214288" w:rsidR="00BE7E6E" w:rsidRPr="00731494" w:rsidRDefault="00A11576">
      <w:pPr>
        <w:spacing w:before="225" w:after="225" w:line="240" w:lineRule="auto"/>
        <w:jc w:val="both"/>
      </w:pPr>
      <w:r w:rsidRPr="00731494">
        <w:rPr>
          <w:rFonts w:ascii="Arial" w:hAnsi="Arial" w:cs="Arial"/>
          <w:color w:val="000000"/>
          <w:sz w:val="18"/>
          <w:szCs w:val="18"/>
        </w:rPr>
        <w:t>Na osnovi povabila za naročilo »</w:t>
      </w:r>
      <w:r w:rsidR="00D671D6" w:rsidRPr="00731494">
        <w:rPr>
          <w:rFonts w:ascii="Arial" w:hAnsi="Arial" w:cs="Arial"/>
          <w:b/>
          <w:bCs/>
          <w:color w:val="000000"/>
          <w:sz w:val="18"/>
          <w:szCs w:val="18"/>
        </w:rPr>
        <w:t>Nakup sistema za meritev pljučne funkcije, aparata za nevrofiziološko diagnostiko in hiperbarične komore za potrebe UKC Ljubljana</w:t>
      </w:r>
      <w:r w:rsidRPr="00731494">
        <w:rPr>
          <w:rFonts w:ascii="Arial" w:hAnsi="Arial" w:cs="Arial"/>
          <w:color w:val="000000"/>
          <w:sz w:val="18"/>
          <w:szCs w:val="18"/>
        </w:rPr>
        <w:t>« dajemo ponudbo, kot sledi:</w:t>
      </w:r>
    </w:p>
    <w:p w14:paraId="535C059B" w14:textId="61FF869D"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r w:rsidR="00CC0414" w:rsidRPr="00731494">
        <w:rPr>
          <w:rFonts w:ascii="Arial" w:hAnsi="Arial" w:cs="Arial"/>
          <w:color w:val="000000"/>
          <w:sz w:val="18"/>
          <w:szCs w:val="18"/>
          <w:u w:val="single"/>
        </w:rPr>
        <w:t>za sklop: 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0" w:name="cbox1674f7a77c3859"/>
      <w:r w:rsidRPr="00731494">
        <w:instrText xml:space="preserve"> FORMCHECKBOX </w:instrText>
      </w:r>
      <w:r w:rsidRPr="00731494">
        <w:fldChar w:fldCharType="separate"/>
      </w:r>
      <w:r w:rsidRPr="00731494">
        <w:fldChar w:fldCharType="end"/>
      </w:r>
      <w:bookmarkEnd w:id="0"/>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1" w:name="cbox1674f7a77c3b10"/>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2" w:name="cbox1674f7a77c4276"/>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3" w:name="cbox1674f7a77c47a5"/>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0"/>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731494">
        <w:rPr>
          <w:rFonts w:ascii="Arial" w:hAnsi="Arial" w:cs="Arial"/>
          <w:b/>
          <w:bCs/>
          <w:color w:val="000000"/>
          <w:sz w:val="18"/>
          <w:szCs w:val="18"/>
        </w:rPr>
        <w:lastRenderedPageBreak/>
        <w:t>I</w:t>
      </w:r>
      <w:r>
        <w:rPr>
          <w:rFonts w:ascii="Arial" w:hAnsi="Arial" w:cs="Arial"/>
          <w:b/>
          <w:bCs/>
          <w:color w:val="000000"/>
          <w:sz w:val="18"/>
          <w:szCs w:val="18"/>
        </w:rPr>
        <w:t>V</w:t>
      </w:r>
      <w:r w:rsidRPr="00731494">
        <w:rPr>
          <w:rFonts w:ascii="Arial" w:hAnsi="Arial" w:cs="Arial"/>
          <w:b/>
          <w:bCs/>
          <w:color w:val="000000"/>
          <w:sz w:val="18"/>
          <w:szCs w:val="18"/>
        </w:rPr>
        <w:t>. Ponudbena cena</w:t>
      </w:r>
    </w:p>
    <w:tbl>
      <w:tblPr>
        <w:tblStyle w:val="TableGrid"/>
        <w:tblW w:w="0" w:type="auto"/>
        <w:tblLayout w:type="fixed"/>
        <w:tblLook w:val="04A0" w:firstRow="1" w:lastRow="0" w:firstColumn="1" w:lastColumn="0" w:noHBand="0" w:noVBand="1"/>
      </w:tblPr>
      <w:tblGrid>
        <w:gridCol w:w="3456"/>
        <w:gridCol w:w="1600"/>
        <w:gridCol w:w="926"/>
        <w:gridCol w:w="1600"/>
        <w:gridCol w:w="1202"/>
        <w:gridCol w:w="1134"/>
        <w:gridCol w:w="992"/>
        <w:gridCol w:w="1050"/>
        <w:gridCol w:w="926"/>
        <w:gridCol w:w="1106"/>
      </w:tblGrid>
      <w:tr w:rsidR="0090639A" w14:paraId="3B5246BA" w14:textId="77777777" w:rsidTr="00E2497B">
        <w:tc>
          <w:tcPr>
            <w:tcW w:w="3456" w:type="dxa"/>
            <w:vMerge w:val="restart"/>
            <w:shd w:val="clear" w:color="auto" w:fill="D9D9D9" w:themeFill="background1" w:themeFillShade="D9"/>
            <w:vAlign w:val="center"/>
          </w:tcPr>
          <w:p w14:paraId="66525202" w14:textId="706DC15D" w:rsidR="0090639A" w:rsidRPr="005153DE" w:rsidRDefault="0090639A" w:rsidP="005153DE">
            <w:pPr>
              <w:spacing w:before="225" w:after="225"/>
              <w:jc w:val="center"/>
              <w:rPr>
                <w:rFonts w:ascii="Arial" w:hAnsi="Arial" w:cs="Arial"/>
                <w:b/>
                <w:bCs/>
                <w:sz w:val="18"/>
                <w:szCs w:val="18"/>
              </w:rPr>
            </w:pPr>
            <w:r w:rsidRPr="005153DE">
              <w:rPr>
                <w:rFonts w:ascii="Arial" w:hAnsi="Arial" w:cs="Arial"/>
                <w:b/>
                <w:bCs/>
                <w:sz w:val="18"/>
                <w:szCs w:val="18"/>
              </w:rPr>
              <w:t>Postavka:</w:t>
            </w:r>
          </w:p>
        </w:tc>
        <w:tc>
          <w:tcPr>
            <w:tcW w:w="10536" w:type="dxa"/>
            <w:gridSpan w:val="9"/>
            <w:shd w:val="clear" w:color="auto" w:fill="DBE5F1" w:themeFill="accent1" w:themeFillTint="33"/>
            <w:vAlign w:val="center"/>
          </w:tcPr>
          <w:p w14:paraId="5E67486C" w14:textId="5C2FAB55" w:rsidR="0090639A" w:rsidRPr="005153DE" w:rsidRDefault="0090639A" w:rsidP="005153DE">
            <w:pPr>
              <w:spacing w:before="225" w:after="225"/>
              <w:jc w:val="center"/>
              <w:rPr>
                <w:rFonts w:ascii="Arial" w:hAnsi="Arial" w:cs="Arial"/>
                <w:b/>
                <w:bCs/>
                <w:sz w:val="18"/>
                <w:szCs w:val="18"/>
              </w:rPr>
            </w:pPr>
            <w:r w:rsidRPr="005153DE">
              <w:rPr>
                <w:rFonts w:ascii="Arial" w:hAnsi="Arial" w:cs="Arial"/>
                <w:b/>
                <w:bCs/>
                <w:sz w:val="18"/>
                <w:szCs w:val="18"/>
              </w:rPr>
              <w:t>SKLOP</w:t>
            </w:r>
          </w:p>
        </w:tc>
      </w:tr>
      <w:tr w:rsidR="0090639A" w14:paraId="0DD8DF8F" w14:textId="77777777" w:rsidTr="00E2497B">
        <w:tc>
          <w:tcPr>
            <w:tcW w:w="3456" w:type="dxa"/>
            <w:vMerge/>
            <w:shd w:val="clear" w:color="auto" w:fill="D9D9D9" w:themeFill="background1" w:themeFillShade="D9"/>
            <w:vAlign w:val="center"/>
          </w:tcPr>
          <w:p w14:paraId="5E703233" w14:textId="77777777" w:rsidR="0090639A" w:rsidRPr="005153DE" w:rsidRDefault="0090639A" w:rsidP="005153DE">
            <w:pPr>
              <w:spacing w:before="225" w:after="225"/>
              <w:jc w:val="center"/>
              <w:rPr>
                <w:rFonts w:ascii="Arial" w:hAnsi="Arial" w:cs="Arial"/>
                <w:b/>
                <w:bCs/>
                <w:sz w:val="18"/>
                <w:szCs w:val="18"/>
              </w:rPr>
            </w:pPr>
          </w:p>
        </w:tc>
        <w:tc>
          <w:tcPr>
            <w:tcW w:w="4126" w:type="dxa"/>
            <w:gridSpan w:val="3"/>
            <w:shd w:val="clear" w:color="auto" w:fill="DBE5F1" w:themeFill="accent1" w:themeFillTint="33"/>
            <w:vAlign w:val="center"/>
          </w:tcPr>
          <w:p w14:paraId="1142A632" w14:textId="63B16CB5" w:rsidR="0090639A" w:rsidRPr="005153DE" w:rsidRDefault="0090639A" w:rsidP="005153DE">
            <w:pPr>
              <w:spacing w:before="225" w:after="225"/>
              <w:jc w:val="center"/>
              <w:rPr>
                <w:rFonts w:ascii="Arial" w:hAnsi="Arial" w:cs="Arial"/>
                <w:b/>
                <w:bCs/>
                <w:sz w:val="18"/>
                <w:szCs w:val="18"/>
              </w:rPr>
            </w:pPr>
            <w:r w:rsidRPr="005153DE">
              <w:rPr>
                <w:rFonts w:ascii="Arial" w:hAnsi="Arial" w:cs="Arial"/>
                <w:b/>
                <w:bCs/>
                <w:sz w:val="18"/>
                <w:szCs w:val="18"/>
              </w:rPr>
              <w:t>Nakup in dobava sistema za meritev pljučne funkcije</w:t>
            </w:r>
          </w:p>
        </w:tc>
        <w:tc>
          <w:tcPr>
            <w:tcW w:w="3328" w:type="dxa"/>
            <w:gridSpan w:val="3"/>
            <w:shd w:val="clear" w:color="auto" w:fill="DBE5F1" w:themeFill="accent1" w:themeFillTint="33"/>
            <w:vAlign w:val="center"/>
          </w:tcPr>
          <w:p w14:paraId="44EE9392" w14:textId="768A9C57" w:rsidR="0090639A" w:rsidRPr="005153DE" w:rsidRDefault="0090639A" w:rsidP="005153DE">
            <w:pPr>
              <w:spacing w:before="225" w:after="225"/>
              <w:jc w:val="center"/>
              <w:rPr>
                <w:rFonts w:ascii="Arial" w:hAnsi="Arial" w:cs="Arial"/>
                <w:b/>
                <w:bCs/>
                <w:sz w:val="18"/>
                <w:szCs w:val="18"/>
              </w:rPr>
            </w:pPr>
            <w:r w:rsidRPr="005153DE">
              <w:rPr>
                <w:rFonts w:ascii="Arial" w:hAnsi="Arial" w:cs="Arial"/>
                <w:b/>
                <w:bCs/>
                <w:sz w:val="18"/>
                <w:szCs w:val="18"/>
              </w:rPr>
              <w:t>Nakup in dobava dveh (2) aparatov za nevrofiziološko diagnostiko</w:t>
            </w:r>
          </w:p>
        </w:tc>
        <w:tc>
          <w:tcPr>
            <w:tcW w:w="3082" w:type="dxa"/>
            <w:gridSpan w:val="3"/>
            <w:shd w:val="clear" w:color="auto" w:fill="DBE5F1" w:themeFill="accent1" w:themeFillTint="33"/>
            <w:vAlign w:val="center"/>
          </w:tcPr>
          <w:p w14:paraId="0FA025DA" w14:textId="61D3B536" w:rsidR="0090639A" w:rsidRPr="005153DE" w:rsidRDefault="0090639A" w:rsidP="005153DE">
            <w:pPr>
              <w:spacing w:before="225" w:after="225"/>
              <w:jc w:val="center"/>
              <w:rPr>
                <w:rFonts w:ascii="Arial" w:hAnsi="Arial" w:cs="Arial"/>
                <w:b/>
                <w:bCs/>
                <w:sz w:val="18"/>
                <w:szCs w:val="18"/>
              </w:rPr>
            </w:pPr>
            <w:r w:rsidRPr="005153DE">
              <w:rPr>
                <w:rFonts w:ascii="Arial" w:hAnsi="Arial" w:cs="Arial"/>
                <w:b/>
                <w:bCs/>
                <w:sz w:val="18"/>
                <w:szCs w:val="18"/>
              </w:rPr>
              <w:t xml:space="preserve">Nakup in dobava </w:t>
            </w:r>
            <w:r w:rsidR="008856E4">
              <w:rPr>
                <w:rFonts w:ascii="Arial" w:hAnsi="Arial" w:cs="Arial"/>
                <w:b/>
                <w:bCs/>
                <w:sz w:val="18"/>
                <w:szCs w:val="18"/>
              </w:rPr>
              <w:t>dveh</w:t>
            </w:r>
            <w:r w:rsidR="008856E4" w:rsidRPr="005153DE">
              <w:rPr>
                <w:rFonts w:ascii="Arial" w:hAnsi="Arial" w:cs="Arial"/>
                <w:b/>
                <w:bCs/>
                <w:sz w:val="18"/>
                <w:szCs w:val="18"/>
              </w:rPr>
              <w:t xml:space="preserve"> </w:t>
            </w:r>
            <w:r w:rsidRPr="005153DE">
              <w:rPr>
                <w:rFonts w:ascii="Arial" w:hAnsi="Arial" w:cs="Arial"/>
                <w:b/>
                <w:bCs/>
                <w:sz w:val="18"/>
                <w:szCs w:val="18"/>
              </w:rPr>
              <w:t>(</w:t>
            </w:r>
            <w:r w:rsidR="008856E4">
              <w:rPr>
                <w:rFonts w:ascii="Arial" w:hAnsi="Arial" w:cs="Arial"/>
                <w:b/>
                <w:bCs/>
                <w:sz w:val="18"/>
                <w:szCs w:val="18"/>
              </w:rPr>
              <w:t>2</w:t>
            </w:r>
            <w:r w:rsidRPr="005153DE">
              <w:rPr>
                <w:rFonts w:ascii="Arial" w:hAnsi="Arial" w:cs="Arial"/>
                <w:b/>
                <w:bCs/>
                <w:sz w:val="18"/>
                <w:szCs w:val="18"/>
              </w:rPr>
              <w:t>) hiperbaričnih komor</w:t>
            </w:r>
          </w:p>
        </w:tc>
      </w:tr>
      <w:tr w:rsidR="0090639A" w14:paraId="22B8A1D1" w14:textId="77777777" w:rsidTr="00E2497B">
        <w:tc>
          <w:tcPr>
            <w:tcW w:w="3456" w:type="dxa"/>
            <w:vMerge/>
            <w:shd w:val="clear" w:color="auto" w:fill="D9D9D9" w:themeFill="background1" w:themeFillShade="D9"/>
            <w:vAlign w:val="center"/>
          </w:tcPr>
          <w:p w14:paraId="5A356DAA" w14:textId="77777777" w:rsidR="0090639A" w:rsidRPr="005153DE" w:rsidRDefault="0090639A" w:rsidP="0090639A">
            <w:pPr>
              <w:spacing w:before="225" w:after="225"/>
              <w:jc w:val="center"/>
              <w:rPr>
                <w:rFonts w:ascii="Arial" w:hAnsi="Arial" w:cs="Arial"/>
                <w:b/>
                <w:bCs/>
                <w:sz w:val="18"/>
                <w:szCs w:val="18"/>
              </w:rPr>
            </w:pPr>
          </w:p>
        </w:tc>
        <w:tc>
          <w:tcPr>
            <w:tcW w:w="1600" w:type="dxa"/>
            <w:shd w:val="clear" w:color="auto" w:fill="DBE5F1" w:themeFill="accent1" w:themeFillTint="33"/>
            <w:vAlign w:val="center"/>
          </w:tcPr>
          <w:p w14:paraId="5EAA1D44" w14:textId="75F3B2B3" w:rsidR="0090639A" w:rsidRPr="0090639A" w:rsidRDefault="0090639A" w:rsidP="0090639A">
            <w:pPr>
              <w:spacing w:before="225" w:after="225"/>
              <w:jc w:val="center"/>
              <w:rPr>
                <w:rFonts w:ascii="Arial" w:hAnsi="Arial" w:cs="Arial"/>
                <w:sz w:val="18"/>
                <w:szCs w:val="18"/>
              </w:rPr>
            </w:pPr>
            <w:r>
              <w:rPr>
                <w:rFonts w:ascii="Arial" w:hAnsi="Arial" w:cs="Arial"/>
                <w:sz w:val="18"/>
                <w:szCs w:val="18"/>
              </w:rPr>
              <w:t>v EUR brez DDV</w:t>
            </w:r>
          </w:p>
        </w:tc>
        <w:tc>
          <w:tcPr>
            <w:tcW w:w="926" w:type="dxa"/>
            <w:shd w:val="clear" w:color="auto" w:fill="DBE5F1" w:themeFill="accent1" w:themeFillTint="33"/>
            <w:vAlign w:val="center"/>
          </w:tcPr>
          <w:p w14:paraId="3F31B2A3" w14:textId="67150152" w:rsidR="0090639A" w:rsidRPr="0090639A" w:rsidRDefault="0090639A" w:rsidP="0090639A">
            <w:pPr>
              <w:spacing w:before="225" w:after="225"/>
              <w:jc w:val="center"/>
              <w:rPr>
                <w:rFonts w:ascii="Arial" w:hAnsi="Arial" w:cs="Arial"/>
                <w:sz w:val="18"/>
                <w:szCs w:val="18"/>
              </w:rPr>
            </w:pPr>
            <w:r>
              <w:rPr>
                <w:rFonts w:ascii="Arial" w:hAnsi="Arial" w:cs="Arial"/>
                <w:sz w:val="18"/>
                <w:szCs w:val="18"/>
              </w:rPr>
              <w:t>DDV</w:t>
            </w:r>
          </w:p>
        </w:tc>
        <w:tc>
          <w:tcPr>
            <w:tcW w:w="1600" w:type="dxa"/>
            <w:shd w:val="clear" w:color="auto" w:fill="DBE5F1" w:themeFill="accent1" w:themeFillTint="33"/>
            <w:vAlign w:val="center"/>
          </w:tcPr>
          <w:p w14:paraId="4EBCF823" w14:textId="0655FCD7" w:rsidR="0090639A" w:rsidRPr="0090639A" w:rsidRDefault="0090639A" w:rsidP="0090639A">
            <w:pPr>
              <w:spacing w:before="225" w:after="225"/>
              <w:jc w:val="center"/>
              <w:rPr>
                <w:rFonts w:ascii="Arial" w:hAnsi="Arial" w:cs="Arial"/>
                <w:sz w:val="18"/>
                <w:szCs w:val="18"/>
              </w:rPr>
            </w:pPr>
            <w:r>
              <w:rPr>
                <w:rFonts w:ascii="Arial" w:hAnsi="Arial" w:cs="Arial"/>
                <w:sz w:val="18"/>
                <w:szCs w:val="18"/>
              </w:rPr>
              <w:t>v EUR z DDV</w:t>
            </w:r>
          </w:p>
        </w:tc>
        <w:tc>
          <w:tcPr>
            <w:tcW w:w="1202" w:type="dxa"/>
            <w:shd w:val="clear" w:color="auto" w:fill="DBE5F1" w:themeFill="accent1" w:themeFillTint="33"/>
            <w:vAlign w:val="center"/>
          </w:tcPr>
          <w:p w14:paraId="761294A1" w14:textId="34E1BE7D" w:rsidR="0090639A" w:rsidRPr="0090639A" w:rsidRDefault="0090639A" w:rsidP="0090639A">
            <w:pPr>
              <w:spacing w:before="225" w:after="225"/>
              <w:jc w:val="center"/>
              <w:rPr>
                <w:rFonts w:ascii="Arial" w:hAnsi="Arial" w:cs="Arial"/>
                <w:sz w:val="18"/>
                <w:szCs w:val="18"/>
              </w:rPr>
            </w:pPr>
            <w:r>
              <w:rPr>
                <w:rFonts w:ascii="Arial" w:hAnsi="Arial" w:cs="Arial"/>
                <w:sz w:val="18"/>
                <w:szCs w:val="18"/>
              </w:rPr>
              <w:t>v EUR brez DDV</w:t>
            </w:r>
          </w:p>
        </w:tc>
        <w:tc>
          <w:tcPr>
            <w:tcW w:w="1134" w:type="dxa"/>
            <w:shd w:val="clear" w:color="auto" w:fill="DBE5F1" w:themeFill="accent1" w:themeFillTint="33"/>
            <w:vAlign w:val="center"/>
          </w:tcPr>
          <w:p w14:paraId="41DCCDB0" w14:textId="535586F1" w:rsidR="0090639A" w:rsidRPr="0090639A" w:rsidRDefault="0090639A" w:rsidP="0090639A">
            <w:pPr>
              <w:spacing w:before="225" w:after="225"/>
              <w:jc w:val="center"/>
              <w:rPr>
                <w:rFonts w:ascii="Arial" w:hAnsi="Arial" w:cs="Arial"/>
                <w:sz w:val="18"/>
                <w:szCs w:val="18"/>
              </w:rPr>
            </w:pPr>
            <w:r>
              <w:rPr>
                <w:rFonts w:ascii="Arial" w:hAnsi="Arial" w:cs="Arial"/>
                <w:sz w:val="18"/>
                <w:szCs w:val="18"/>
              </w:rPr>
              <w:t>DDV</w:t>
            </w:r>
          </w:p>
        </w:tc>
        <w:tc>
          <w:tcPr>
            <w:tcW w:w="992" w:type="dxa"/>
            <w:shd w:val="clear" w:color="auto" w:fill="DBE5F1" w:themeFill="accent1" w:themeFillTint="33"/>
            <w:vAlign w:val="center"/>
          </w:tcPr>
          <w:p w14:paraId="42882756" w14:textId="1326BAF9" w:rsidR="0090639A" w:rsidRPr="0090639A" w:rsidRDefault="0090639A" w:rsidP="0090639A">
            <w:pPr>
              <w:spacing w:before="225" w:after="225"/>
              <w:jc w:val="center"/>
              <w:rPr>
                <w:rFonts w:ascii="Arial" w:hAnsi="Arial" w:cs="Arial"/>
                <w:sz w:val="18"/>
                <w:szCs w:val="18"/>
              </w:rPr>
            </w:pPr>
            <w:r>
              <w:rPr>
                <w:rFonts w:ascii="Arial" w:hAnsi="Arial" w:cs="Arial"/>
                <w:sz w:val="18"/>
                <w:szCs w:val="18"/>
              </w:rPr>
              <w:t>v EUR z DDV</w:t>
            </w:r>
          </w:p>
        </w:tc>
        <w:tc>
          <w:tcPr>
            <w:tcW w:w="1050" w:type="dxa"/>
            <w:shd w:val="clear" w:color="auto" w:fill="DBE5F1" w:themeFill="accent1" w:themeFillTint="33"/>
            <w:vAlign w:val="center"/>
          </w:tcPr>
          <w:p w14:paraId="47740DA9" w14:textId="0E9AE637" w:rsidR="0090639A" w:rsidRPr="0090639A" w:rsidRDefault="0090639A" w:rsidP="0090639A">
            <w:pPr>
              <w:spacing w:before="225" w:after="225"/>
              <w:jc w:val="center"/>
              <w:rPr>
                <w:rFonts w:ascii="Arial" w:hAnsi="Arial" w:cs="Arial"/>
                <w:sz w:val="18"/>
                <w:szCs w:val="18"/>
              </w:rPr>
            </w:pPr>
            <w:r>
              <w:rPr>
                <w:rFonts w:ascii="Arial" w:hAnsi="Arial" w:cs="Arial"/>
                <w:sz w:val="18"/>
                <w:szCs w:val="18"/>
              </w:rPr>
              <w:t>v EUR brez DDV</w:t>
            </w:r>
          </w:p>
        </w:tc>
        <w:tc>
          <w:tcPr>
            <w:tcW w:w="926" w:type="dxa"/>
            <w:shd w:val="clear" w:color="auto" w:fill="DBE5F1" w:themeFill="accent1" w:themeFillTint="33"/>
            <w:vAlign w:val="center"/>
          </w:tcPr>
          <w:p w14:paraId="4A3CE4CF" w14:textId="677E7C4F" w:rsidR="0090639A" w:rsidRPr="0090639A" w:rsidRDefault="0090639A" w:rsidP="0090639A">
            <w:pPr>
              <w:spacing w:before="225" w:after="225"/>
              <w:jc w:val="center"/>
              <w:rPr>
                <w:rFonts w:ascii="Arial" w:hAnsi="Arial" w:cs="Arial"/>
                <w:sz w:val="18"/>
                <w:szCs w:val="18"/>
              </w:rPr>
            </w:pPr>
            <w:r>
              <w:rPr>
                <w:rFonts w:ascii="Arial" w:hAnsi="Arial" w:cs="Arial"/>
                <w:sz w:val="18"/>
                <w:szCs w:val="18"/>
              </w:rPr>
              <w:t>DDV</w:t>
            </w:r>
          </w:p>
        </w:tc>
        <w:tc>
          <w:tcPr>
            <w:tcW w:w="1106" w:type="dxa"/>
            <w:shd w:val="clear" w:color="auto" w:fill="DBE5F1" w:themeFill="accent1" w:themeFillTint="33"/>
            <w:vAlign w:val="center"/>
          </w:tcPr>
          <w:p w14:paraId="7C59F929" w14:textId="7A73C29B" w:rsidR="0090639A" w:rsidRPr="0090639A" w:rsidRDefault="0090639A" w:rsidP="0090639A">
            <w:pPr>
              <w:spacing w:before="225" w:after="225"/>
              <w:jc w:val="center"/>
              <w:rPr>
                <w:rFonts w:ascii="Arial" w:hAnsi="Arial" w:cs="Arial"/>
                <w:sz w:val="18"/>
                <w:szCs w:val="18"/>
              </w:rPr>
            </w:pPr>
            <w:r>
              <w:rPr>
                <w:rFonts w:ascii="Arial" w:hAnsi="Arial" w:cs="Arial"/>
                <w:sz w:val="18"/>
                <w:szCs w:val="18"/>
              </w:rPr>
              <w:t>v EUR z DDV</w:t>
            </w:r>
          </w:p>
        </w:tc>
      </w:tr>
      <w:tr w:rsidR="00CA35E3" w14:paraId="2F2DEF7B" w14:textId="77777777" w:rsidTr="00E2497B">
        <w:tc>
          <w:tcPr>
            <w:tcW w:w="3456" w:type="dxa"/>
            <w:shd w:val="clear" w:color="auto" w:fill="D9D9D9" w:themeFill="background1" w:themeFillShade="D9"/>
            <w:vAlign w:val="center"/>
          </w:tcPr>
          <w:p w14:paraId="54052FBD" w14:textId="0BD7B8D2" w:rsidR="00CA35E3" w:rsidRPr="005153DE" w:rsidRDefault="00CA35E3" w:rsidP="00CA35E3">
            <w:pPr>
              <w:spacing w:before="225" w:after="225"/>
              <w:jc w:val="center"/>
              <w:rPr>
                <w:rFonts w:ascii="Arial" w:hAnsi="Arial" w:cs="Arial"/>
                <w:b/>
                <w:bCs/>
                <w:sz w:val="18"/>
                <w:szCs w:val="18"/>
              </w:rPr>
            </w:pPr>
            <w:r w:rsidRPr="005153DE">
              <w:rPr>
                <w:rFonts w:ascii="Arial" w:hAnsi="Arial" w:cs="Arial"/>
                <w:b/>
                <w:bCs/>
                <w:sz w:val="18"/>
                <w:szCs w:val="18"/>
              </w:rPr>
              <w:t>Ponudbena cena opreme*</w:t>
            </w:r>
          </w:p>
        </w:tc>
        <w:tc>
          <w:tcPr>
            <w:tcW w:w="1600" w:type="dxa"/>
            <w:vAlign w:val="center"/>
          </w:tcPr>
          <w:p w14:paraId="7BB1654D" w14:textId="77777777" w:rsidR="00CA35E3" w:rsidRPr="00CA35E3" w:rsidRDefault="00CA35E3" w:rsidP="00CA35E3">
            <w:pPr>
              <w:spacing w:before="225" w:after="225"/>
              <w:jc w:val="center"/>
              <w:rPr>
                <w:rFonts w:ascii="Arial" w:hAnsi="Arial" w:cs="Arial"/>
                <w:sz w:val="18"/>
                <w:szCs w:val="18"/>
              </w:rPr>
            </w:pPr>
          </w:p>
        </w:tc>
        <w:tc>
          <w:tcPr>
            <w:tcW w:w="926" w:type="dxa"/>
            <w:vAlign w:val="center"/>
          </w:tcPr>
          <w:p w14:paraId="5F882512" w14:textId="77777777" w:rsidR="00CA35E3" w:rsidRPr="00CA35E3" w:rsidRDefault="00CA35E3" w:rsidP="00CA35E3">
            <w:pPr>
              <w:spacing w:before="225" w:after="225"/>
              <w:jc w:val="center"/>
              <w:rPr>
                <w:rFonts w:ascii="Arial" w:hAnsi="Arial" w:cs="Arial"/>
                <w:sz w:val="18"/>
                <w:szCs w:val="18"/>
              </w:rPr>
            </w:pPr>
          </w:p>
        </w:tc>
        <w:tc>
          <w:tcPr>
            <w:tcW w:w="1600" w:type="dxa"/>
            <w:vAlign w:val="center"/>
          </w:tcPr>
          <w:p w14:paraId="660547BD" w14:textId="25FD2641" w:rsidR="00CA35E3" w:rsidRPr="00CA35E3" w:rsidRDefault="00CA35E3" w:rsidP="00CA35E3">
            <w:pPr>
              <w:spacing w:before="225" w:after="225"/>
              <w:jc w:val="center"/>
              <w:rPr>
                <w:rFonts w:ascii="Arial" w:hAnsi="Arial" w:cs="Arial"/>
                <w:sz w:val="18"/>
                <w:szCs w:val="18"/>
              </w:rPr>
            </w:pPr>
          </w:p>
        </w:tc>
        <w:tc>
          <w:tcPr>
            <w:tcW w:w="1202" w:type="dxa"/>
            <w:vAlign w:val="center"/>
          </w:tcPr>
          <w:p w14:paraId="54AE10C5" w14:textId="77777777" w:rsidR="00CA35E3" w:rsidRDefault="00CA35E3" w:rsidP="00CA35E3">
            <w:pPr>
              <w:spacing w:before="225" w:after="225"/>
              <w:jc w:val="center"/>
              <w:rPr>
                <w:rFonts w:ascii="Arial" w:hAnsi="Arial" w:cs="Arial"/>
                <w:sz w:val="18"/>
                <w:szCs w:val="18"/>
              </w:rPr>
            </w:pPr>
          </w:p>
          <w:p w14:paraId="5258C826" w14:textId="77777777" w:rsidR="00CA35E3" w:rsidRPr="00CA35E3" w:rsidRDefault="00CA35E3" w:rsidP="00CA35E3">
            <w:pPr>
              <w:spacing w:before="225" w:after="225"/>
              <w:jc w:val="center"/>
              <w:rPr>
                <w:rFonts w:ascii="Arial" w:hAnsi="Arial" w:cs="Arial"/>
                <w:sz w:val="18"/>
                <w:szCs w:val="18"/>
              </w:rPr>
            </w:pPr>
          </w:p>
        </w:tc>
        <w:tc>
          <w:tcPr>
            <w:tcW w:w="1134" w:type="dxa"/>
            <w:vAlign w:val="center"/>
          </w:tcPr>
          <w:p w14:paraId="330337B1" w14:textId="77777777" w:rsidR="00CA35E3" w:rsidRPr="00CA35E3" w:rsidRDefault="00CA35E3" w:rsidP="00CA35E3">
            <w:pPr>
              <w:spacing w:before="225" w:after="225"/>
              <w:jc w:val="center"/>
              <w:rPr>
                <w:rFonts w:ascii="Arial" w:hAnsi="Arial" w:cs="Arial"/>
                <w:sz w:val="18"/>
                <w:szCs w:val="18"/>
              </w:rPr>
            </w:pPr>
          </w:p>
        </w:tc>
        <w:tc>
          <w:tcPr>
            <w:tcW w:w="992" w:type="dxa"/>
            <w:vAlign w:val="center"/>
          </w:tcPr>
          <w:p w14:paraId="739E14F1" w14:textId="6C88ACC4" w:rsidR="00CA35E3" w:rsidRPr="00CA35E3" w:rsidRDefault="00CA35E3" w:rsidP="00CA35E3">
            <w:pPr>
              <w:spacing w:before="225" w:after="225"/>
              <w:jc w:val="center"/>
              <w:rPr>
                <w:rFonts w:ascii="Arial" w:hAnsi="Arial" w:cs="Arial"/>
                <w:sz w:val="18"/>
                <w:szCs w:val="18"/>
              </w:rPr>
            </w:pPr>
          </w:p>
        </w:tc>
        <w:tc>
          <w:tcPr>
            <w:tcW w:w="1050" w:type="dxa"/>
            <w:vAlign w:val="center"/>
          </w:tcPr>
          <w:p w14:paraId="73757244" w14:textId="77777777" w:rsidR="00CA35E3" w:rsidRPr="00CA35E3" w:rsidRDefault="00CA35E3" w:rsidP="00CA35E3">
            <w:pPr>
              <w:spacing w:before="225" w:after="225"/>
              <w:jc w:val="center"/>
              <w:rPr>
                <w:rFonts w:ascii="Arial" w:hAnsi="Arial" w:cs="Arial"/>
                <w:sz w:val="18"/>
                <w:szCs w:val="18"/>
              </w:rPr>
            </w:pPr>
          </w:p>
        </w:tc>
        <w:tc>
          <w:tcPr>
            <w:tcW w:w="926" w:type="dxa"/>
            <w:vAlign w:val="center"/>
          </w:tcPr>
          <w:p w14:paraId="7BAD833A" w14:textId="77777777" w:rsidR="00CA35E3" w:rsidRPr="00CA35E3" w:rsidRDefault="00CA35E3" w:rsidP="00CA35E3">
            <w:pPr>
              <w:spacing w:before="225" w:after="225"/>
              <w:jc w:val="center"/>
              <w:rPr>
                <w:rFonts w:ascii="Arial" w:hAnsi="Arial" w:cs="Arial"/>
                <w:sz w:val="18"/>
                <w:szCs w:val="18"/>
              </w:rPr>
            </w:pPr>
          </w:p>
        </w:tc>
        <w:tc>
          <w:tcPr>
            <w:tcW w:w="1106" w:type="dxa"/>
            <w:vAlign w:val="center"/>
          </w:tcPr>
          <w:p w14:paraId="1296685A" w14:textId="1B75060A" w:rsidR="00CA35E3" w:rsidRPr="00CA35E3" w:rsidRDefault="00CA35E3" w:rsidP="00CA35E3">
            <w:pPr>
              <w:spacing w:before="225" w:after="225"/>
              <w:jc w:val="center"/>
              <w:rPr>
                <w:rFonts w:ascii="Arial" w:hAnsi="Arial" w:cs="Arial"/>
                <w:sz w:val="18"/>
                <w:szCs w:val="18"/>
              </w:rPr>
            </w:pPr>
          </w:p>
        </w:tc>
      </w:tr>
      <w:tr w:rsidR="00E2497B" w14:paraId="5C12FB46" w14:textId="77777777" w:rsidTr="00E2497B">
        <w:tc>
          <w:tcPr>
            <w:tcW w:w="3456" w:type="dxa"/>
            <w:shd w:val="clear" w:color="auto" w:fill="D9D9D9" w:themeFill="background1" w:themeFillShade="D9"/>
            <w:vAlign w:val="center"/>
          </w:tcPr>
          <w:p w14:paraId="5916DF8A" w14:textId="09350307" w:rsidR="00E2497B" w:rsidRPr="005153DE" w:rsidRDefault="00E2497B" w:rsidP="00E2497B">
            <w:pPr>
              <w:spacing w:before="225" w:after="225"/>
              <w:jc w:val="center"/>
              <w:rPr>
                <w:rFonts w:ascii="Arial" w:hAnsi="Arial" w:cs="Arial"/>
                <w:b/>
                <w:bCs/>
                <w:sz w:val="18"/>
                <w:szCs w:val="18"/>
              </w:rPr>
            </w:pPr>
            <w:r w:rsidRPr="005153DE">
              <w:rPr>
                <w:rFonts w:ascii="Arial" w:hAnsi="Arial" w:cs="Arial"/>
                <w:b/>
                <w:bCs/>
                <w:sz w:val="18"/>
                <w:szCs w:val="18"/>
              </w:rPr>
              <w:t xml:space="preserve">Ponudbena cena garancije za odpravo napak (kurativnega vzdrževanja) v času garancijske dobe (24 mesecev)** </w:t>
            </w:r>
          </w:p>
        </w:tc>
        <w:tc>
          <w:tcPr>
            <w:tcW w:w="1600" w:type="dxa"/>
            <w:vAlign w:val="center"/>
          </w:tcPr>
          <w:p w14:paraId="5D8A8DF8" w14:textId="77777777" w:rsidR="00E2497B" w:rsidRPr="00CA35E3" w:rsidRDefault="00E2497B" w:rsidP="00E2497B">
            <w:pPr>
              <w:spacing w:before="225" w:after="225"/>
              <w:jc w:val="center"/>
              <w:rPr>
                <w:rFonts w:ascii="Arial" w:hAnsi="Arial" w:cs="Arial"/>
                <w:sz w:val="18"/>
                <w:szCs w:val="18"/>
              </w:rPr>
            </w:pPr>
          </w:p>
        </w:tc>
        <w:tc>
          <w:tcPr>
            <w:tcW w:w="926" w:type="dxa"/>
            <w:vAlign w:val="center"/>
          </w:tcPr>
          <w:p w14:paraId="27753EF5" w14:textId="77777777" w:rsidR="00E2497B" w:rsidRPr="00CA35E3" w:rsidRDefault="00E2497B" w:rsidP="00E2497B">
            <w:pPr>
              <w:spacing w:before="225" w:after="225"/>
              <w:jc w:val="center"/>
              <w:rPr>
                <w:rFonts w:ascii="Arial" w:hAnsi="Arial" w:cs="Arial"/>
                <w:sz w:val="18"/>
                <w:szCs w:val="18"/>
              </w:rPr>
            </w:pPr>
          </w:p>
        </w:tc>
        <w:tc>
          <w:tcPr>
            <w:tcW w:w="1600" w:type="dxa"/>
            <w:vAlign w:val="center"/>
          </w:tcPr>
          <w:p w14:paraId="57FD0B01" w14:textId="77777777" w:rsidR="00E2497B" w:rsidRPr="00CA35E3" w:rsidRDefault="00E2497B" w:rsidP="00E2497B">
            <w:pPr>
              <w:spacing w:before="225" w:after="225"/>
              <w:jc w:val="center"/>
              <w:rPr>
                <w:rFonts w:ascii="Arial" w:hAnsi="Arial" w:cs="Arial"/>
                <w:sz w:val="18"/>
                <w:szCs w:val="18"/>
              </w:rPr>
            </w:pPr>
          </w:p>
        </w:tc>
        <w:tc>
          <w:tcPr>
            <w:tcW w:w="1202" w:type="dxa"/>
            <w:vAlign w:val="center"/>
          </w:tcPr>
          <w:p w14:paraId="219C0294" w14:textId="77777777" w:rsidR="00E2497B" w:rsidRDefault="00E2497B" w:rsidP="00E2497B">
            <w:pPr>
              <w:spacing w:before="225" w:after="225"/>
              <w:jc w:val="center"/>
              <w:rPr>
                <w:rFonts w:ascii="Arial" w:hAnsi="Arial" w:cs="Arial"/>
                <w:sz w:val="18"/>
                <w:szCs w:val="18"/>
              </w:rPr>
            </w:pPr>
          </w:p>
        </w:tc>
        <w:tc>
          <w:tcPr>
            <w:tcW w:w="1134" w:type="dxa"/>
            <w:vAlign w:val="center"/>
          </w:tcPr>
          <w:p w14:paraId="791B99BD" w14:textId="77777777" w:rsidR="00E2497B" w:rsidRPr="00CA35E3" w:rsidRDefault="00E2497B" w:rsidP="00E2497B">
            <w:pPr>
              <w:spacing w:before="225" w:after="225"/>
              <w:jc w:val="center"/>
              <w:rPr>
                <w:rFonts w:ascii="Arial" w:hAnsi="Arial" w:cs="Arial"/>
                <w:sz w:val="18"/>
                <w:szCs w:val="18"/>
              </w:rPr>
            </w:pPr>
          </w:p>
        </w:tc>
        <w:tc>
          <w:tcPr>
            <w:tcW w:w="992" w:type="dxa"/>
            <w:vAlign w:val="center"/>
          </w:tcPr>
          <w:p w14:paraId="32E5EDC8" w14:textId="77777777" w:rsidR="00E2497B" w:rsidRPr="00CA35E3" w:rsidRDefault="00E2497B" w:rsidP="00E2497B">
            <w:pPr>
              <w:spacing w:before="225" w:after="225"/>
              <w:jc w:val="center"/>
              <w:rPr>
                <w:rFonts w:ascii="Arial" w:hAnsi="Arial" w:cs="Arial"/>
                <w:sz w:val="18"/>
                <w:szCs w:val="18"/>
              </w:rPr>
            </w:pPr>
          </w:p>
        </w:tc>
        <w:tc>
          <w:tcPr>
            <w:tcW w:w="1050" w:type="dxa"/>
            <w:vAlign w:val="center"/>
          </w:tcPr>
          <w:p w14:paraId="39DFF0BE" w14:textId="77777777" w:rsidR="00E2497B" w:rsidRPr="00CA35E3" w:rsidRDefault="00E2497B" w:rsidP="00E2497B">
            <w:pPr>
              <w:spacing w:before="225" w:after="225"/>
              <w:jc w:val="center"/>
              <w:rPr>
                <w:rFonts w:ascii="Arial" w:hAnsi="Arial" w:cs="Arial"/>
                <w:sz w:val="18"/>
                <w:szCs w:val="18"/>
              </w:rPr>
            </w:pPr>
          </w:p>
        </w:tc>
        <w:tc>
          <w:tcPr>
            <w:tcW w:w="926" w:type="dxa"/>
            <w:vAlign w:val="center"/>
          </w:tcPr>
          <w:p w14:paraId="5F236FC1" w14:textId="77777777" w:rsidR="00E2497B" w:rsidRPr="00CA35E3" w:rsidRDefault="00E2497B" w:rsidP="00E2497B">
            <w:pPr>
              <w:spacing w:before="225" w:after="225"/>
              <w:jc w:val="center"/>
              <w:rPr>
                <w:rFonts w:ascii="Arial" w:hAnsi="Arial" w:cs="Arial"/>
                <w:sz w:val="18"/>
                <w:szCs w:val="18"/>
              </w:rPr>
            </w:pPr>
          </w:p>
        </w:tc>
        <w:tc>
          <w:tcPr>
            <w:tcW w:w="1106" w:type="dxa"/>
            <w:vAlign w:val="center"/>
          </w:tcPr>
          <w:p w14:paraId="6D832AEF" w14:textId="77777777" w:rsidR="00E2497B" w:rsidRPr="00CA35E3" w:rsidRDefault="00E2497B" w:rsidP="00E2497B">
            <w:pPr>
              <w:spacing w:before="225" w:after="225"/>
              <w:jc w:val="center"/>
              <w:rPr>
                <w:rFonts w:ascii="Arial" w:hAnsi="Arial" w:cs="Arial"/>
                <w:sz w:val="18"/>
                <w:szCs w:val="18"/>
              </w:rPr>
            </w:pPr>
          </w:p>
        </w:tc>
      </w:tr>
      <w:tr w:rsidR="00E2497B" w14:paraId="373FDF7E" w14:textId="77777777" w:rsidTr="00E2497B">
        <w:tc>
          <w:tcPr>
            <w:tcW w:w="3456" w:type="dxa"/>
            <w:shd w:val="clear" w:color="auto" w:fill="D9D9D9" w:themeFill="background1" w:themeFillShade="D9"/>
            <w:vAlign w:val="center"/>
          </w:tcPr>
          <w:p w14:paraId="713D94B9" w14:textId="51C1E4BB" w:rsidR="00E2497B" w:rsidRPr="005153DE" w:rsidRDefault="00E2497B" w:rsidP="00E2497B">
            <w:pPr>
              <w:spacing w:before="225" w:after="225"/>
              <w:jc w:val="center"/>
              <w:rPr>
                <w:rFonts w:ascii="Arial" w:hAnsi="Arial" w:cs="Arial"/>
                <w:b/>
                <w:bCs/>
                <w:sz w:val="18"/>
                <w:szCs w:val="18"/>
              </w:rPr>
            </w:pPr>
            <w:r w:rsidRPr="005153DE">
              <w:rPr>
                <w:rFonts w:ascii="Arial" w:hAnsi="Arial" w:cs="Arial"/>
                <w:b/>
                <w:bCs/>
                <w:sz w:val="18"/>
                <w:szCs w:val="18"/>
              </w:rPr>
              <w:t>Ponudbena cena preventivnega rednega vzdrževanja v času garancijske dobe (24 mesecev)***</w:t>
            </w:r>
          </w:p>
        </w:tc>
        <w:tc>
          <w:tcPr>
            <w:tcW w:w="1600" w:type="dxa"/>
            <w:vAlign w:val="center"/>
          </w:tcPr>
          <w:p w14:paraId="627F6EA6" w14:textId="77777777" w:rsidR="00E2497B" w:rsidRPr="00CA35E3" w:rsidRDefault="00E2497B" w:rsidP="00E2497B">
            <w:pPr>
              <w:spacing w:before="225" w:after="225"/>
              <w:jc w:val="center"/>
              <w:rPr>
                <w:rFonts w:ascii="Arial" w:hAnsi="Arial" w:cs="Arial"/>
                <w:sz w:val="18"/>
                <w:szCs w:val="18"/>
              </w:rPr>
            </w:pPr>
          </w:p>
        </w:tc>
        <w:tc>
          <w:tcPr>
            <w:tcW w:w="926" w:type="dxa"/>
            <w:vAlign w:val="center"/>
          </w:tcPr>
          <w:p w14:paraId="4DC4B04B" w14:textId="77777777" w:rsidR="00E2497B" w:rsidRPr="00CA35E3" w:rsidRDefault="00E2497B" w:rsidP="00E2497B">
            <w:pPr>
              <w:spacing w:before="225" w:after="225"/>
              <w:jc w:val="center"/>
              <w:rPr>
                <w:rFonts w:ascii="Arial" w:hAnsi="Arial" w:cs="Arial"/>
                <w:sz w:val="18"/>
                <w:szCs w:val="18"/>
              </w:rPr>
            </w:pPr>
          </w:p>
        </w:tc>
        <w:tc>
          <w:tcPr>
            <w:tcW w:w="1600" w:type="dxa"/>
            <w:vAlign w:val="center"/>
          </w:tcPr>
          <w:p w14:paraId="0DAC0CDC" w14:textId="77777777" w:rsidR="00E2497B" w:rsidRPr="00CA35E3" w:rsidRDefault="00E2497B" w:rsidP="00E2497B">
            <w:pPr>
              <w:spacing w:before="225" w:after="225"/>
              <w:jc w:val="center"/>
              <w:rPr>
                <w:rFonts w:ascii="Arial" w:hAnsi="Arial" w:cs="Arial"/>
                <w:sz w:val="18"/>
                <w:szCs w:val="18"/>
              </w:rPr>
            </w:pPr>
          </w:p>
        </w:tc>
        <w:tc>
          <w:tcPr>
            <w:tcW w:w="1202" w:type="dxa"/>
            <w:vAlign w:val="center"/>
          </w:tcPr>
          <w:p w14:paraId="1C75FEB5" w14:textId="77777777" w:rsidR="00E2497B" w:rsidRDefault="00E2497B" w:rsidP="00E2497B">
            <w:pPr>
              <w:spacing w:before="225" w:after="225"/>
              <w:jc w:val="center"/>
              <w:rPr>
                <w:rFonts w:ascii="Arial" w:hAnsi="Arial" w:cs="Arial"/>
                <w:sz w:val="18"/>
                <w:szCs w:val="18"/>
              </w:rPr>
            </w:pPr>
          </w:p>
        </w:tc>
        <w:tc>
          <w:tcPr>
            <w:tcW w:w="1134" w:type="dxa"/>
            <w:vAlign w:val="center"/>
          </w:tcPr>
          <w:p w14:paraId="75B934BA" w14:textId="77777777" w:rsidR="00E2497B" w:rsidRPr="00CA35E3" w:rsidRDefault="00E2497B" w:rsidP="00E2497B">
            <w:pPr>
              <w:spacing w:before="225" w:after="225"/>
              <w:jc w:val="center"/>
              <w:rPr>
                <w:rFonts w:ascii="Arial" w:hAnsi="Arial" w:cs="Arial"/>
                <w:sz w:val="18"/>
                <w:szCs w:val="18"/>
              </w:rPr>
            </w:pPr>
          </w:p>
        </w:tc>
        <w:tc>
          <w:tcPr>
            <w:tcW w:w="992" w:type="dxa"/>
            <w:vAlign w:val="center"/>
          </w:tcPr>
          <w:p w14:paraId="5D28AEA4" w14:textId="77777777" w:rsidR="00E2497B" w:rsidRPr="00CA35E3" w:rsidRDefault="00E2497B" w:rsidP="00E2497B">
            <w:pPr>
              <w:spacing w:before="225" w:after="225"/>
              <w:jc w:val="center"/>
              <w:rPr>
                <w:rFonts w:ascii="Arial" w:hAnsi="Arial" w:cs="Arial"/>
                <w:sz w:val="18"/>
                <w:szCs w:val="18"/>
              </w:rPr>
            </w:pPr>
          </w:p>
        </w:tc>
        <w:tc>
          <w:tcPr>
            <w:tcW w:w="1050" w:type="dxa"/>
            <w:vAlign w:val="center"/>
          </w:tcPr>
          <w:p w14:paraId="7CC0B925" w14:textId="77777777" w:rsidR="00E2497B" w:rsidRPr="00CA35E3" w:rsidRDefault="00E2497B" w:rsidP="00E2497B">
            <w:pPr>
              <w:spacing w:before="225" w:after="225"/>
              <w:jc w:val="center"/>
              <w:rPr>
                <w:rFonts w:ascii="Arial" w:hAnsi="Arial" w:cs="Arial"/>
                <w:sz w:val="18"/>
                <w:szCs w:val="18"/>
              </w:rPr>
            </w:pPr>
          </w:p>
        </w:tc>
        <w:tc>
          <w:tcPr>
            <w:tcW w:w="926" w:type="dxa"/>
            <w:vAlign w:val="center"/>
          </w:tcPr>
          <w:p w14:paraId="088BAC0B" w14:textId="77777777" w:rsidR="00E2497B" w:rsidRPr="00CA35E3" w:rsidRDefault="00E2497B" w:rsidP="00E2497B">
            <w:pPr>
              <w:spacing w:before="225" w:after="225"/>
              <w:jc w:val="center"/>
              <w:rPr>
                <w:rFonts w:ascii="Arial" w:hAnsi="Arial" w:cs="Arial"/>
                <w:sz w:val="18"/>
                <w:szCs w:val="18"/>
              </w:rPr>
            </w:pPr>
          </w:p>
        </w:tc>
        <w:tc>
          <w:tcPr>
            <w:tcW w:w="1106" w:type="dxa"/>
            <w:vAlign w:val="center"/>
          </w:tcPr>
          <w:p w14:paraId="7153CF2D" w14:textId="77777777" w:rsidR="00E2497B" w:rsidRPr="00CA35E3" w:rsidRDefault="00E2497B" w:rsidP="00E2497B">
            <w:pPr>
              <w:spacing w:before="225" w:after="225"/>
              <w:jc w:val="center"/>
              <w:rPr>
                <w:rFonts w:ascii="Arial" w:hAnsi="Arial" w:cs="Arial"/>
                <w:sz w:val="18"/>
                <w:szCs w:val="18"/>
              </w:rPr>
            </w:pPr>
          </w:p>
        </w:tc>
      </w:tr>
      <w:tr w:rsidR="00E2497B" w14:paraId="6AB12794" w14:textId="77777777" w:rsidTr="00E2497B">
        <w:tc>
          <w:tcPr>
            <w:tcW w:w="3456" w:type="dxa"/>
            <w:shd w:val="clear" w:color="auto" w:fill="D9D9D9" w:themeFill="background1" w:themeFillShade="D9"/>
            <w:vAlign w:val="center"/>
          </w:tcPr>
          <w:p w14:paraId="34388CDE" w14:textId="1670B4D3" w:rsidR="00E2497B" w:rsidRPr="005153DE" w:rsidRDefault="00E2497B" w:rsidP="00E2497B">
            <w:pPr>
              <w:spacing w:before="225" w:after="225"/>
              <w:jc w:val="center"/>
              <w:rPr>
                <w:rFonts w:ascii="Arial" w:hAnsi="Arial" w:cs="Arial"/>
                <w:b/>
                <w:bCs/>
                <w:sz w:val="18"/>
                <w:szCs w:val="18"/>
              </w:rPr>
            </w:pPr>
            <w:r w:rsidRPr="005153DE">
              <w:rPr>
                <w:rFonts w:ascii="Arial" w:hAnsi="Arial" w:cs="Arial"/>
                <w:b/>
                <w:bCs/>
                <w:sz w:val="18"/>
                <w:szCs w:val="18"/>
              </w:rPr>
              <w:t>Ponudbena cena garancije za odpravo napak (kurativnega vzdrževanja) v pogarancijskem obdobju (36 mesecev po izteku obdobja garancije)****</w:t>
            </w:r>
          </w:p>
        </w:tc>
        <w:tc>
          <w:tcPr>
            <w:tcW w:w="1600" w:type="dxa"/>
            <w:vAlign w:val="center"/>
          </w:tcPr>
          <w:p w14:paraId="7880F4CA" w14:textId="77777777" w:rsidR="00E2497B" w:rsidRPr="00CA35E3" w:rsidRDefault="00E2497B" w:rsidP="00E2497B">
            <w:pPr>
              <w:spacing w:before="225" w:after="225"/>
              <w:jc w:val="center"/>
              <w:rPr>
                <w:rFonts w:ascii="Arial" w:hAnsi="Arial" w:cs="Arial"/>
                <w:sz w:val="18"/>
                <w:szCs w:val="18"/>
              </w:rPr>
            </w:pPr>
          </w:p>
        </w:tc>
        <w:tc>
          <w:tcPr>
            <w:tcW w:w="926" w:type="dxa"/>
            <w:vAlign w:val="center"/>
          </w:tcPr>
          <w:p w14:paraId="063BE8EA" w14:textId="77777777" w:rsidR="00E2497B" w:rsidRPr="00CA35E3" w:rsidRDefault="00E2497B" w:rsidP="00E2497B">
            <w:pPr>
              <w:spacing w:before="225" w:after="225"/>
              <w:jc w:val="center"/>
              <w:rPr>
                <w:rFonts w:ascii="Arial" w:hAnsi="Arial" w:cs="Arial"/>
                <w:sz w:val="18"/>
                <w:szCs w:val="18"/>
              </w:rPr>
            </w:pPr>
          </w:p>
        </w:tc>
        <w:tc>
          <w:tcPr>
            <w:tcW w:w="1600" w:type="dxa"/>
            <w:vAlign w:val="center"/>
          </w:tcPr>
          <w:p w14:paraId="43631254" w14:textId="77777777" w:rsidR="00E2497B" w:rsidRPr="00CA35E3" w:rsidRDefault="00E2497B" w:rsidP="00E2497B">
            <w:pPr>
              <w:spacing w:before="225" w:after="225"/>
              <w:jc w:val="center"/>
              <w:rPr>
                <w:rFonts w:ascii="Arial" w:hAnsi="Arial" w:cs="Arial"/>
                <w:sz w:val="18"/>
                <w:szCs w:val="18"/>
              </w:rPr>
            </w:pPr>
          </w:p>
        </w:tc>
        <w:tc>
          <w:tcPr>
            <w:tcW w:w="1202" w:type="dxa"/>
            <w:vAlign w:val="center"/>
          </w:tcPr>
          <w:p w14:paraId="4AC2F8A2" w14:textId="77777777" w:rsidR="00E2497B" w:rsidRDefault="00E2497B" w:rsidP="00E2497B">
            <w:pPr>
              <w:spacing w:before="225" w:after="225"/>
              <w:jc w:val="center"/>
              <w:rPr>
                <w:rFonts w:ascii="Arial" w:hAnsi="Arial" w:cs="Arial"/>
                <w:sz w:val="18"/>
                <w:szCs w:val="18"/>
              </w:rPr>
            </w:pPr>
          </w:p>
        </w:tc>
        <w:tc>
          <w:tcPr>
            <w:tcW w:w="1134" w:type="dxa"/>
            <w:vAlign w:val="center"/>
          </w:tcPr>
          <w:p w14:paraId="34C929B5" w14:textId="77777777" w:rsidR="00E2497B" w:rsidRPr="00CA35E3" w:rsidRDefault="00E2497B" w:rsidP="00E2497B">
            <w:pPr>
              <w:spacing w:before="225" w:after="225"/>
              <w:jc w:val="center"/>
              <w:rPr>
                <w:rFonts w:ascii="Arial" w:hAnsi="Arial" w:cs="Arial"/>
                <w:sz w:val="18"/>
                <w:szCs w:val="18"/>
              </w:rPr>
            </w:pPr>
          </w:p>
        </w:tc>
        <w:tc>
          <w:tcPr>
            <w:tcW w:w="992" w:type="dxa"/>
            <w:vAlign w:val="center"/>
          </w:tcPr>
          <w:p w14:paraId="2451C9D7" w14:textId="77777777" w:rsidR="00E2497B" w:rsidRPr="00CA35E3" w:rsidRDefault="00E2497B" w:rsidP="00E2497B">
            <w:pPr>
              <w:spacing w:before="225" w:after="225"/>
              <w:jc w:val="center"/>
              <w:rPr>
                <w:rFonts w:ascii="Arial" w:hAnsi="Arial" w:cs="Arial"/>
                <w:sz w:val="18"/>
                <w:szCs w:val="18"/>
              </w:rPr>
            </w:pPr>
          </w:p>
        </w:tc>
        <w:tc>
          <w:tcPr>
            <w:tcW w:w="1050" w:type="dxa"/>
            <w:vAlign w:val="center"/>
          </w:tcPr>
          <w:p w14:paraId="70B902B6" w14:textId="77777777" w:rsidR="00E2497B" w:rsidRPr="00CA35E3" w:rsidRDefault="00E2497B" w:rsidP="00E2497B">
            <w:pPr>
              <w:spacing w:before="225" w:after="225"/>
              <w:jc w:val="center"/>
              <w:rPr>
                <w:rFonts w:ascii="Arial" w:hAnsi="Arial" w:cs="Arial"/>
                <w:sz w:val="18"/>
                <w:szCs w:val="18"/>
              </w:rPr>
            </w:pPr>
          </w:p>
        </w:tc>
        <w:tc>
          <w:tcPr>
            <w:tcW w:w="926" w:type="dxa"/>
            <w:vAlign w:val="center"/>
          </w:tcPr>
          <w:p w14:paraId="04A9F682" w14:textId="77777777" w:rsidR="00E2497B" w:rsidRPr="00CA35E3" w:rsidRDefault="00E2497B" w:rsidP="00E2497B">
            <w:pPr>
              <w:spacing w:before="225" w:after="225"/>
              <w:jc w:val="center"/>
              <w:rPr>
                <w:rFonts w:ascii="Arial" w:hAnsi="Arial" w:cs="Arial"/>
                <w:sz w:val="18"/>
                <w:szCs w:val="18"/>
              </w:rPr>
            </w:pPr>
          </w:p>
        </w:tc>
        <w:tc>
          <w:tcPr>
            <w:tcW w:w="1106" w:type="dxa"/>
            <w:vAlign w:val="center"/>
          </w:tcPr>
          <w:p w14:paraId="07628C68" w14:textId="77777777" w:rsidR="00E2497B" w:rsidRPr="00CA35E3" w:rsidRDefault="00E2497B" w:rsidP="00E2497B">
            <w:pPr>
              <w:spacing w:before="225" w:after="225"/>
              <w:jc w:val="center"/>
              <w:rPr>
                <w:rFonts w:ascii="Arial" w:hAnsi="Arial" w:cs="Arial"/>
                <w:sz w:val="18"/>
                <w:szCs w:val="18"/>
              </w:rPr>
            </w:pPr>
          </w:p>
        </w:tc>
      </w:tr>
      <w:tr w:rsidR="00E2497B" w14:paraId="4DE95C7D" w14:textId="77777777" w:rsidTr="00E2497B">
        <w:tc>
          <w:tcPr>
            <w:tcW w:w="3456" w:type="dxa"/>
            <w:shd w:val="clear" w:color="auto" w:fill="D9D9D9" w:themeFill="background1" w:themeFillShade="D9"/>
            <w:vAlign w:val="center"/>
          </w:tcPr>
          <w:p w14:paraId="32DD9D8B" w14:textId="7CD5C2CA" w:rsidR="00E2497B" w:rsidRPr="005153DE" w:rsidRDefault="00E2497B" w:rsidP="00E2497B">
            <w:pPr>
              <w:spacing w:before="225" w:after="225"/>
              <w:jc w:val="center"/>
              <w:rPr>
                <w:rFonts w:ascii="Arial" w:hAnsi="Arial" w:cs="Arial"/>
                <w:b/>
                <w:bCs/>
                <w:sz w:val="18"/>
                <w:szCs w:val="18"/>
              </w:rPr>
            </w:pPr>
            <w:r w:rsidRPr="005153DE">
              <w:rPr>
                <w:rFonts w:ascii="Arial" w:hAnsi="Arial" w:cs="Arial"/>
                <w:b/>
                <w:bCs/>
                <w:sz w:val="18"/>
                <w:szCs w:val="18"/>
              </w:rPr>
              <w:t xml:space="preserve">Ponudbena cena preventivnega rednega vzdrževanja v </w:t>
            </w:r>
            <w:r w:rsidRPr="005153DE">
              <w:rPr>
                <w:rFonts w:ascii="Arial" w:hAnsi="Arial" w:cs="Arial"/>
                <w:b/>
                <w:bCs/>
                <w:sz w:val="18"/>
                <w:szCs w:val="18"/>
              </w:rPr>
              <w:lastRenderedPageBreak/>
              <w:t>pogarancijskem obdobju (36 mesecev po izteku obdobja garancije)*****</w:t>
            </w:r>
          </w:p>
        </w:tc>
        <w:tc>
          <w:tcPr>
            <w:tcW w:w="1600" w:type="dxa"/>
            <w:vAlign w:val="center"/>
          </w:tcPr>
          <w:p w14:paraId="7AF1A8A5" w14:textId="77777777" w:rsidR="00E2497B" w:rsidRPr="00CA35E3" w:rsidRDefault="00E2497B" w:rsidP="00E2497B">
            <w:pPr>
              <w:spacing w:before="225" w:after="225"/>
              <w:jc w:val="center"/>
              <w:rPr>
                <w:rFonts w:ascii="Arial" w:hAnsi="Arial" w:cs="Arial"/>
                <w:sz w:val="18"/>
                <w:szCs w:val="18"/>
              </w:rPr>
            </w:pPr>
          </w:p>
        </w:tc>
        <w:tc>
          <w:tcPr>
            <w:tcW w:w="926" w:type="dxa"/>
            <w:vAlign w:val="center"/>
          </w:tcPr>
          <w:p w14:paraId="23DFC944" w14:textId="77777777" w:rsidR="00E2497B" w:rsidRPr="00CA35E3" w:rsidRDefault="00E2497B" w:rsidP="00E2497B">
            <w:pPr>
              <w:spacing w:before="225" w:after="225"/>
              <w:jc w:val="center"/>
              <w:rPr>
                <w:rFonts w:ascii="Arial" w:hAnsi="Arial" w:cs="Arial"/>
                <w:sz w:val="18"/>
                <w:szCs w:val="18"/>
              </w:rPr>
            </w:pPr>
          </w:p>
        </w:tc>
        <w:tc>
          <w:tcPr>
            <w:tcW w:w="1600" w:type="dxa"/>
            <w:vAlign w:val="center"/>
          </w:tcPr>
          <w:p w14:paraId="5B38EAD3" w14:textId="77777777" w:rsidR="00E2497B" w:rsidRPr="00CA35E3" w:rsidRDefault="00E2497B" w:rsidP="00E2497B">
            <w:pPr>
              <w:spacing w:before="225" w:after="225"/>
              <w:jc w:val="center"/>
              <w:rPr>
                <w:rFonts w:ascii="Arial" w:hAnsi="Arial" w:cs="Arial"/>
                <w:sz w:val="18"/>
                <w:szCs w:val="18"/>
              </w:rPr>
            </w:pPr>
          </w:p>
        </w:tc>
        <w:tc>
          <w:tcPr>
            <w:tcW w:w="1202" w:type="dxa"/>
            <w:vAlign w:val="center"/>
          </w:tcPr>
          <w:p w14:paraId="3195988A" w14:textId="77777777" w:rsidR="00E2497B" w:rsidRDefault="00E2497B" w:rsidP="00E2497B">
            <w:pPr>
              <w:spacing w:before="225" w:after="225"/>
              <w:jc w:val="center"/>
              <w:rPr>
                <w:rFonts w:ascii="Arial" w:hAnsi="Arial" w:cs="Arial"/>
                <w:sz w:val="18"/>
                <w:szCs w:val="18"/>
              </w:rPr>
            </w:pPr>
          </w:p>
        </w:tc>
        <w:tc>
          <w:tcPr>
            <w:tcW w:w="1134" w:type="dxa"/>
            <w:vAlign w:val="center"/>
          </w:tcPr>
          <w:p w14:paraId="5309B196" w14:textId="77777777" w:rsidR="00E2497B" w:rsidRPr="00CA35E3" w:rsidRDefault="00E2497B" w:rsidP="00E2497B">
            <w:pPr>
              <w:spacing w:before="225" w:after="225"/>
              <w:jc w:val="center"/>
              <w:rPr>
                <w:rFonts w:ascii="Arial" w:hAnsi="Arial" w:cs="Arial"/>
                <w:sz w:val="18"/>
                <w:szCs w:val="18"/>
              </w:rPr>
            </w:pPr>
          </w:p>
        </w:tc>
        <w:tc>
          <w:tcPr>
            <w:tcW w:w="992" w:type="dxa"/>
            <w:vAlign w:val="center"/>
          </w:tcPr>
          <w:p w14:paraId="35EE9DF6" w14:textId="77777777" w:rsidR="00E2497B" w:rsidRPr="00CA35E3" w:rsidRDefault="00E2497B" w:rsidP="00E2497B">
            <w:pPr>
              <w:spacing w:before="225" w:after="225"/>
              <w:jc w:val="center"/>
              <w:rPr>
                <w:rFonts w:ascii="Arial" w:hAnsi="Arial" w:cs="Arial"/>
                <w:sz w:val="18"/>
                <w:szCs w:val="18"/>
              </w:rPr>
            </w:pPr>
          </w:p>
        </w:tc>
        <w:tc>
          <w:tcPr>
            <w:tcW w:w="1050" w:type="dxa"/>
            <w:vAlign w:val="center"/>
          </w:tcPr>
          <w:p w14:paraId="1E2EB15F" w14:textId="77777777" w:rsidR="00E2497B" w:rsidRPr="00CA35E3" w:rsidRDefault="00E2497B" w:rsidP="00E2497B">
            <w:pPr>
              <w:spacing w:before="225" w:after="225"/>
              <w:jc w:val="center"/>
              <w:rPr>
                <w:rFonts w:ascii="Arial" w:hAnsi="Arial" w:cs="Arial"/>
                <w:sz w:val="18"/>
                <w:szCs w:val="18"/>
              </w:rPr>
            </w:pPr>
          </w:p>
        </w:tc>
        <w:tc>
          <w:tcPr>
            <w:tcW w:w="926" w:type="dxa"/>
            <w:vAlign w:val="center"/>
          </w:tcPr>
          <w:p w14:paraId="00575C89" w14:textId="77777777" w:rsidR="00E2497B" w:rsidRPr="00CA35E3" w:rsidRDefault="00E2497B" w:rsidP="00E2497B">
            <w:pPr>
              <w:spacing w:before="225" w:after="225"/>
              <w:jc w:val="center"/>
              <w:rPr>
                <w:rFonts w:ascii="Arial" w:hAnsi="Arial" w:cs="Arial"/>
                <w:sz w:val="18"/>
                <w:szCs w:val="18"/>
              </w:rPr>
            </w:pPr>
          </w:p>
        </w:tc>
        <w:tc>
          <w:tcPr>
            <w:tcW w:w="1106" w:type="dxa"/>
            <w:vAlign w:val="center"/>
          </w:tcPr>
          <w:p w14:paraId="3285B123" w14:textId="77777777" w:rsidR="00E2497B" w:rsidRPr="00CA35E3" w:rsidRDefault="00E2497B" w:rsidP="00E2497B">
            <w:pPr>
              <w:spacing w:before="225" w:after="225"/>
              <w:jc w:val="center"/>
              <w:rPr>
                <w:rFonts w:ascii="Arial" w:hAnsi="Arial" w:cs="Arial"/>
                <w:sz w:val="18"/>
                <w:szCs w:val="18"/>
              </w:rPr>
            </w:pPr>
          </w:p>
        </w:tc>
      </w:tr>
      <w:tr w:rsidR="00E2497B" w14:paraId="20C99BFE" w14:textId="77777777" w:rsidTr="00E2497B">
        <w:tc>
          <w:tcPr>
            <w:tcW w:w="3456" w:type="dxa"/>
            <w:shd w:val="clear" w:color="auto" w:fill="D9D9D9" w:themeFill="background1" w:themeFillShade="D9"/>
            <w:vAlign w:val="center"/>
          </w:tcPr>
          <w:p w14:paraId="541B23DD" w14:textId="2F9EABCE" w:rsidR="00E2497B" w:rsidRPr="005153DE" w:rsidRDefault="00E2497B" w:rsidP="00E2497B">
            <w:pPr>
              <w:spacing w:before="225" w:after="225"/>
              <w:jc w:val="center"/>
              <w:rPr>
                <w:rFonts w:ascii="Arial" w:hAnsi="Arial" w:cs="Arial"/>
                <w:b/>
                <w:bCs/>
                <w:sz w:val="18"/>
                <w:szCs w:val="18"/>
              </w:rPr>
            </w:pPr>
            <w:r w:rsidRPr="005153DE">
              <w:rPr>
                <w:rFonts w:ascii="Arial" w:hAnsi="Arial" w:cs="Arial"/>
                <w:b/>
                <w:bCs/>
                <w:sz w:val="18"/>
                <w:szCs w:val="18"/>
              </w:rPr>
              <w:t>PONUDBENA CENA SKUPAJ:</w:t>
            </w:r>
          </w:p>
        </w:tc>
        <w:tc>
          <w:tcPr>
            <w:tcW w:w="1600" w:type="dxa"/>
            <w:vAlign w:val="center"/>
          </w:tcPr>
          <w:p w14:paraId="303BC8AD" w14:textId="77777777" w:rsidR="00E2497B" w:rsidRPr="00CA35E3" w:rsidRDefault="00E2497B" w:rsidP="00E2497B">
            <w:pPr>
              <w:spacing w:before="225" w:after="225"/>
              <w:jc w:val="center"/>
              <w:rPr>
                <w:rFonts w:ascii="Arial" w:hAnsi="Arial" w:cs="Arial"/>
                <w:sz w:val="18"/>
                <w:szCs w:val="18"/>
              </w:rPr>
            </w:pPr>
          </w:p>
        </w:tc>
        <w:tc>
          <w:tcPr>
            <w:tcW w:w="926" w:type="dxa"/>
            <w:vAlign w:val="center"/>
          </w:tcPr>
          <w:p w14:paraId="008E6433" w14:textId="77777777" w:rsidR="00E2497B" w:rsidRPr="00CA35E3" w:rsidRDefault="00E2497B" w:rsidP="00E2497B">
            <w:pPr>
              <w:spacing w:before="225" w:after="225"/>
              <w:jc w:val="center"/>
              <w:rPr>
                <w:rFonts w:ascii="Arial" w:hAnsi="Arial" w:cs="Arial"/>
                <w:sz w:val="18"/>
                <w:szCs w:val="18"/>
              </w:rPr>
            </w:pPr>
          </w:p>
        </w:tc>
        <w:tc>
          <w:tcPr>
            <w:tcW w:w="1600" w:type="dxa"/>
            <w:vAlign w:val="center"/>
          </w:tcPr>
          <w:p w14:paraId="71A6B9B6" w14:textId="77777777" w:rsidR="00E2497B" w:rsidRPr="00CA35E3" w:rsidRDefault="00E2497B" w:rsidP="00E2497B">
            <w:pPr>
              <w:spacing w:before="225" w:after="225"/>
              <w:jc w:val="center"/>
              <w:rPr>
                <w:rFonts w:ascii="Arial" w:hAnsi="Arial" w:cs="Arial"/>
                <w:sz w:val="18"/>
                <w:szCs w:val="18"/>
              </w:rPr>
            </w:pPr>
          </w:p>
        </w:tc>
        <w:tc>
          <w:tcPr>
            <w:tcW w:w="1202" w:type="dxa"/>
            <w:vAlign w:val="center"/>
          </w:tcPr>
          <w:p w14:paraId="242F7C5F" w14:textId="77777777" w:rsidR="00E2497B" w:rsidRDefault="00E2497B" w:rsidP="00E2497B">
            <w:pPr>
              <w:spacing w:before="225" w:after="225"/>
              <w:jc w:val="center"/>
              <w:rPr>
                <w:rFonts w:ascii="Arial" w:hAnsi="Arial" w:cs="Arial"/>
                <w:sz w:val="18"/>
                <w:szCs w:val="18"/>
              </w:rPr>
            </w:pPr>
          </w:p>
        </w:tc>
        <w:tc>
          <w:tcPr>
            <w:tcW w:w="1134" w:type="dxa"/>
            <w:vAlign w:val="center"/>
          </w:tcPr>
          <w:p w14:paraId="4CC3141D" w14:textId="77777777" w:rsidR="00E2497B" w:rsidRPr="00CA35E3" w:rsidRDefault="00E2497B" w:rsidP="00E2497B">
            <w:pPr>
              <w:spacing w:before="225" w:after="225"/>
              <w:jc w:val="center"/>
              <w:rPr>
                <w:rFonts w:ascii="Arial" w:hAnsi="Arial" w:cs="Arial"/>
                <w:sz w:val="18"/>
                <w:szCs w:val="18"/>
              </w:rPr>
            </w:pPr>
          </w:p>
        </w:tc>
        <w:tc>
          <w:tcPr>
            <w:tcW w:w="992" w:type="dxa"/>
            <w:vAlign w:val="center"/>
          </w:tcPr>
          <w:p w14:paraId="72E780F0" w14:textId="77777777" w:rsidR="00E2497B" w:rsidRPr="00CA35E3" w:rsidRDefault="00E2497B" w:rsidP="00E2497B">
            <w:pPr>
              <w:spacing w:before="225" w:after="225"/>
              <w:jc w:val="center"/>
              <w:rPr>
                <w:rFonts w:ascii="Arial" w:hAnsi="Arial" w:cs="Arial"/>
                <w:sz w:val="18"/>
                <w:szCs w:val="18"/>
              </w:rPr>
            </w:pPr>
          </w:p>
        </w:tc>
        <w:tc>
          <w:tcPr>
            <w:tcW w:w="1050" w:type="dxa"/>
            <w:vAlign w:val="center"/>
          </w:tcPr>
          <w:p w14:paraId="364A6050" w14:textId="77777777" w:rsidR="00E2497B" w:rsidRPr="00CA35E3" w:rsidRDefault="00E2497B" w:rsidP="00E2497B">
            <w:pPr>
              <w:spacing w:before="225" w:after="225"/>
              <w:jc w:val="center"/>
              <w:rPr>
                <w:rFonts w:ascii="Arial" w:hAnsi="Arial" w:cs="Arial"/>
                <w:sz w:val="18"/>
                <w:szCs w:val="18"/>
              </w:rPr>
            </w:pPr>
          </w:p>
        </w:tc>
        <w:tc>
          <w:tcPr>
            <w:tcW w:w="926" w:type="dxa"/>
            <w:vAlign w:val="center"/>
          </w:tcPr>
          <w:p w14:paraId="5E5DB0E8" w14:textId="77777777" w:rsidR="00E2497B" w:rsidRPr="00CA35E3" w:rsidRDefault="00E2497B" w:rsidP="00E2497B">
            <w:pPr>
              <w:spacing w:before="225" w:after="225"/>
              <w:jc w:val="center"/>
              <w:rPr>
                <w:rFonts w:ascii="Arial" w:hAnsi="Arial" w:cs="Arial"/>
                <w:sz w:val="18"/>
                <w:szCs w:val="18"/>
              </w:rPr>
            </w:pPr>
          </w:p>
        </w:tc>
        <w:tc>
          <w:tcPr>
            <w:tcW w:w="1106" w:type="dxa"/>
            <w:vAlign w:val="center"/>
          </w:tcPr>
          <w:p w14:paraId="4B5897EF" w14:textId="77777777" w:rsidR="00E2497B" w:rsidRPr="00CA35E3" w:rsidRDefault="00E2497B" w:rsidP="00E2497B">
            <w:pPr>
              <w:spacing w:before="225" w:after="225"/>
              <w:jc w:val="center"/>
              <w:rPr>
                <w:rFonts w:ascii="Arial" w:hAnsi="Arial" w:cs="Arial"/>
                <w:sz w:val="18"/>
                <w:szCs w:val="18"/>
              </w:rPr>
            </w:pPr>
          </w:p>
        </w:tc>
      </w:tr>
    </w:tbl>
    <w:p w14:paraId="65A9ADE8" w14:textId="0F9BF169" w:rsidR="0090639A" w:rsidRDefault="00CA35E3" w:rsidP="00CA35E3">
      <w:pPr>
        <w:spacing w:before="225" w:after="225" w:line="240" w:lineRule="auto"/>
        <w:jc w:val="both"/>
        <w:rPr>
          <w:rFonts w:ascii="Arial" w:hAnsi="Arial" w:cs="Arial"/>
          <w:i/>
          <w:iCs/>
          <w:sz w:val="18"/>
          <w:szCs w:val="18"/>
        </w:rPr>
      </w:pPr>
      <w:r w:rsidRPr="005153DE">
        <w:rPr>
          <w:rFonts w:ascii="Arial" w:hAnsi="Arial" w:cs="Arial"/>
          <w:i/>
          <w:iCs/>
          <w:sz w:val="18"/>
          <w:szCs w:val="18"/>
        </w:rPr>
        <w:t xml:space="preserve">* Ponudnik navede ponudbeno ceno opreme za celotno količino, ki je </w:t>
      </w:r>
      <w:r>
        <w:rPr>
          <w:rFonts w:ascii="Arial" w:hAnsi="Arial" w:cs="Arial"/>
          <w:i/>
          <w:iCs/>
          <w:sz w:val="18"/>
          <w:szCs w:val="18"/>
        </w:rPr>
        <w:t>zahtevana v okviru posameznega sklopa, brez upoštevanja stroškov garancije za odpravo napak ali preventivnega rednega vzdrževanja.</w:t>
      </w:r>
    </w:p>
    <w:p w14:paraId="3EBCF803" w14:textId="77777777" w:rsidR="000728D4" w:rsidRDefault="00CA35E3" w:rsidP="00CA35E3">
      <w:pPr>
        <w:spacing w:before="225" w:after="225" w:line="240" w:lineRule="auto"/>
        <w:jc w:val="both"/>
        <w:rPr>
          <w:rFonts w:ascii="Arial" w:hAnsi="Arial" w:cs="Arial"/>
          <w:i/>
          <w:iCs/>
          <w:sz w:val="18"/>
          <w:szCs w:val="18"/>
        </w:rPr>
      </w:pPr>
      <w:r>
        <w:rPr>
          <w:rFonts w:ascii="Arial" w:hAnsi="Arial" w:cs="Arial"/>
          <w:i/>
          <w:iCs/>
          <w:sz w:val="18"/>
          <w:szCs w:val="18"/>
        </w:rPr>
        <w:t xml:space="preserve">** Ponudnik navede ponudbeno ceno garancije za odpravo napak (kurativnega vzdrževanja) za čas trajanja garancije za odpravo napak (24 mesecev). V kolikor je ponudnik strošek kurativnega vzdrževanja (odprave napak) </w:t>
      </w:r>
      <w:r w:rsidR="000728D4">
        <w:rPr>
          <w:rFonts w:ascii="Arial" w:hAnsi="Arial" w:cs="Arial"/>
          <w:i/>
          <w:iCs/>
          <w:sz w:val="18"/>
          <w:szCs w:val="18"/>
        </w:rPr>
        <w:t>upošteval že pri ponudbeni ceni opreme, v tem delu navede znesek 0 EUR.</w:t>
      </w:r>
    </w:p>
    <w:p w14:paraId="3CC94AEA" w14:textId="301F82F9" w:rsidR="000728D4" w:rsidRDefault="000728D4" w:rsidP="000728D4">
      <w:pPr>
        <w:spacing w:before="225" w:after="225" w:line="240" w:lineRule="auto"/>
        <w:jc w:val="both"/>
        <w:rPr>
          <w:rFonts w:ascii="Arial" w:hAnsi="Arial" w:cs="Arial"/>
          <w:i/>
          <w:iCs/>
          <w:sz w:val="18"/>
          <w:szCs w:val="18"/>
        </w:rPr>
      </w:pPr>
      <w:r>
        <w:rPr>
          <w:rFonts w:ascii="Arial" w:hAnsi="Arial" w:cs="Arial"/>
          <w:i/>
          <w:iCs/>
          <w:sz w:val="18"/>
          <w:szCs w:val="18"/>
        </w:rPr>
        <w:t xml:space="preserve">***Ponudnik navede ponudbeno ceno preventivnega rednega vzdrževanja za čas trajanja garancije za odpravo napak (24 mesecev). V kolikor je ponudnik strošek preventivnega rednega vzdrževanja upošteval že pri ponudbeni ceni opreme oziroma v ponudbeni ceni </w:t>
      </w:r>
      <w:r w:rsidRPr="000728D4">
        <w:rPr>
          <w:rFonts w:ascii="Arial" w:hAnsi="Arial" w:cs="Arial"/>
          <w:i/>
          <w:iCs/>
          <w:sz w:val="18"/>
          <w:szCs w:val="18"/>
        </w:rPr>
        <w:t>garancije za odpravo napak (kurativnega vzdrževanja) v času garancijske dobe (24 mesecev)</w:t>
      </w:r>
      <w:r>
        <w:rPr>
          <w:rFonts w:ascii="Arial" w:hAnsi="Arial" w:cs="Arial"/>
          <w:i/>
          <w:iCs/>
          <w:sz w:val="18"/>
          <w:szCs w:val="18"/>
        </w:rPr>
        <w:t>, v tem delu navede znesek 0 EUR.</w:t>
      </w:r>
    </w:p>
    <w:p w14:paraId="411A1E23" w14:textId="38EACDA3" w:rsidR="000728D4" w:rsidRDefault="000728D4" w:rsidP="000728D4">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podaljšanja garancije za odpravo napak (kurativnega vzdrževanja) za čas trajanja pogaranciijskega vzdrževanja (36 mesecev po izteku obdobja garancije). V kolikor je ponudnik navedeni strošek zajel v okviru drugih postavk, v tem delu navede znesek 0 EUR.</w:t>
      </w:r>
    </w:p>
    <w:p w14:paraId="725DA845" w14:textId="77777777" w:rsidR="000728D4" w:rsidRDefault="000728D4" w:rsidP="000728D4">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preventivnega rednega vzdrževanja za čas trajanja pogaranciijskega vzdrževanja (36 mesecev po izteku obdobja garancije). V kolikor je ponudnik navedeni strošek zajel v okviru drugih postavk, v tem delu navede znesek 0 EUR.</w:t>
      </w:r>
    </w:p>
    <w:p w14:paraId="45D1179D" w14:textId="4435A6F1" w:rsidR="000728D4" w:rsidRDefault="000728D4" w:rsidP="000728D4">
      <w:pPr>
        <w:spacing w:before="225" w:after="225" w:line="240" w:lineRule="auto"/>
        <w:jc w:val="both"/>
        <w:rPr>
          <w:rFonts w:ascii="Arial" w:hAnsi="Arial" w:cs="Arial"/>
          <w:i/>
          <w:iCs/>
          <w:sz w:val="18"/>
          <w:szCs w:val="18"/>
        </w:rPr>
      </w:pPr>
      <w:r>
        <w:rPr>
          <w:rFonts w:ascii="Arial" w:hAnsi="Arial" w:cs="Arial"/>
          <w:i/>
          <w:iCs/>
          <w:sz w:val="18"/>
          <w:szCs w:val="18"/>
        </w:rPr>
        <w:t>PONUDBENA CENA SKUPAJ -  v okviru skupne ponudbene cene</w:t>
      </w:r>
      <w:r w:rsidR="005E6322">
        <w:rPr>
          <w:rFonts w:ascii="Arial" w:hAnsi="Arial" w:cs="Arial"/>
          <w:i/>
          <w:iCs/>
          <w:sz w:val="18"/>
          <w:szCs w:val="18"/>
        </w:rPr>
        <w:t xml:space="preserve"> ponudnik navede seštevek vseh postavk za posamezen sklop. Navedena ponudbena cena skupaj v EUR brez DDV je relevantna tudi za razvrstitev ponudb glede na merilo.</w:t>
      </w:r>
    </w:p>
    <w:p w14:paraId="1F5F379A" w14:textId="114BCA14" w:rsidR="000728D4" w:rsidRDefault="000728D4" w:rsidP="00CA35E3">
      <w:pPr>
        <w:spacing w:before="225" w:after="225" w:line="240" w:lineRule="auto"/>
        <w:jc w:val="both"/>
        <w:rPr>
          <w:rFonts w:ascii="Arial" w:hAnsi="Arial" w:cs="Arial"/>
          <w:i/>
          <w:iCs/>
          <w:sz w:val="18"/>
          <w:szCs w:val="18"/>
        </w:rPr>
      </w:pPr>
    </w:p>
    <w:p w14:paraId="30E20F2C" w14:textId="77777777" w:rsidR="00380D35" w:rsidRDefault="00380D35" w:rsidP="00380D35">
      <w:pPr>
        <w:spacing w:after="0" w:line="240" w:lineRule="auto"/>
        <w:rPr>
          <w:rFonts w:ascii="Arial" w:hAnsi="Arial" w:cs="Arial"/>
          <w:color w:val="000000"/>
          <w:sz w:val="18"/>
          <w:szCs w:val="18"/>
        </w:rPr>
      </w:pPr>
      <w:r w:rsidRPr="00731494">
        <w:rPr>
          <w:rFonts w:ascii="Arial" w:hAnsi="Arial" w:cs="Arial"/>
          <w:color w:val="000000"/>
          <w:sz w:val="18"/>
          <w:szCs w:val="18"/>
        </w:rPr>
        <w:t xml:space="preserve">  </w:t>
      </w:r>
    </w:p>
    <w:p w14:paraId="524D039A" w14:textId="77777777" w:rsidR="00380D35" w:rsidRDefault="00380D35" w:rsidP="00380D35">
      <w:pPr>
        <w:spacing w:after="0" w:line="240" w:lineRule="auto"/>
        <w:jc w:val="both"/>
        <w:rPr>
          <w:rFonts w:ascii="Arial" w:hAnsi="Arial" w:cs="Arial"/>
          <w:color w:val="000000"/>
          <w:sz w:val="18"/>
          <w:szCs w:val="18"/>
        </w:rPr>
      </w:pPr>
    </w:p>
    <w:p w14:paraId="1CB64D43" w14:textId="77777777" w:rsidR="00380D35" w:rsidRDefault="00A11576">
      <w:pPr>
        <w:spacing w:before="225" w:after="225" w:line="240" w:lineRule="auto"/>
        <w:jc w:val="both"/>
        <w:rPr>
          <w:rFonts w:ascii="Arial" w:hAnsi="Arial" w:cs="Arial"/>
          <w:color w:val="000000"/>
          <w:sz w:val="18"/>
          <w:szCs w:val="18"/>
        </w:rPr>
        <w:sectPr w:rsidR="00380D35" w:rsidSect="00380D35">
          <w:pgSz w:w="16838" w:h="11906" w:orient="landscape"/>
          <w:pgMar w:top="1418" w:right="1418" w:bottom="1418" w:left="1418" w:header="567" w:footer="596" w:gutter="0"/>
          <w:cols w:space="708"/>
          <w:docGrid w:linePitch="360"/>
        </w:sectPr>
      </w:pPr>
      <w:r w:rsidRPr="00731494">
        <w:rPr>
          <w:rFonts w:ascii="Arial" w:hAnsi="Arial" w:cs="Arial"/>
          <w:color w:val="000000"/>
          <w:sz w:val="18"/>
          <w:szCs w:val="18"/>
        </w:rPr>
        <w:t> </w:t>
      </w:r>
    </w:p>
    <w:p w14:paraId="275CA577" w14:textId="77777777" w:rsidR="00BE7E6E" w:rsidRPr="00731494" w:rsidRDefault="00A11576">
      <w:pPr>
        <w:spacing w:before="225" w:after="225" w:line="240" w:lineRule="auto"/>
      </w:pPr>
      <w:r w:rsidRPr="00731494">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09A293B9" w:rsidR="00BE7E6E" w:rsidRPr="00731494" w:rsidRDefault="00A11576">
      <w:pPr>
        <w:spacing w:before="225" w:after="225" w:line="240" w:lineRule="auto"/>
        <w:jc w:val="both"/>
      </w:pPr>
      <w:r w:rsidRPr="00731494">
        <w:rPr>
          <w:rFonts w:ascii="Arial" w:hAnsi="Arial" w:cs="Arial"/>
          <w:color w:val="000000"/>
          <w:sz w:val="18"/>
          <w:szCs w:val="18"/>
        </w:rPr>
        <w:t>V zvezi z javnim naročilom »</w:t>
      </w:r>
      <w:r w:rsidR="00D671D6" w:rsidRPr="00731494">
        <w:rPr>
          <w:rFonts w:ascii="Arial" w:hAnsi="Arial" w:cs="Arial"/>
          <w:b/>
          <w:bCs/>
          <w:color w:val="000000"/>
          <w:sz w:val="18"/>
          <w:szCs w:val="18"/>
        </w:rPr>
        <w:t>Nakup sistema za meritev pljučne funkcije, aparata za nevrofiziološko diagnostiko in hiperbarične komore za potrebe UKC Ljubljana</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5153DE">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imamo dovoljenje za opravljanje dejavnosti, ki je predmet javnega naročila,</w:t>
            </w:r>
          </w:p>
          <w:p w14:paraId="62072BB6" w14:textId="77777777" w:rsidR="00BE7E6E" w:rsidRPr="00731494" w:rsidRDefault="00A11576" w:rsidP="005153DE">
            <w:pPr>
              <w:numPr>
                <w:ilvl w:val="0"/>
                <w:numId w:val="5"/>
              </w:numPr>
              <w:jc w:val="both"/>
              <w:rPr>
                <w:rFonts w:ascii="Arial" w:hAnsi="Arial" w:cs="Arial"/>
                <w:color w:val="000000"/>
                <w:sz w:val="18"/>
                <w:szCs w:val="18"/>
              </w:rPr>
            </w:pPr>
            <w:r w:rsidRPr="00731494">
              <w:rPr>
                <w:rFonts w:ascii="Arial" w:hAnsi="Arial" w:cs="Arial"/>
                <w:color w:val="000000"/>
                <w:sz w:val="18"/>
                <w:szCs w:val="18"/>
              </w:rPr>
              <w:t>smo vpisani v sodni, poklicni oziroma poslovni register v državi sedeža,</w:t>
            </w:r>
          </w:p>
          <w:p w14:paraId="4824D775" w14:textId="77777777" w:rsidR="00BE7E6E" w:rsidRPr="00731494" w:rsidRDefault="00A11576" w:rsidP="005153DE">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5153DE">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5153DE">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5153DE">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5153DE">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A11576" w:rsidP="005153DE">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5153DE">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5153DE">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5153DE">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5153DE">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5153DE">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41A9BDE9"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D671D6" w:rsidRPr="00731494">
        <w:rPr>
          <w:rFonts w:ascii="Arial" w:hAnsi="Arial" w:cs="Arial"/>
          <w:b/>
          <w:bCs/>
          <w:color w:val="000000"/>
          <w:sz w:val="18"/>
          <w:szCs w:val="18"/>
        </w:rPr>
        <w:t>Nakup sistema za meritev pljučne funkcije, aparata za nevrofiziološko diagnostiko in hiperbarične komore za potrebe UKC Ljubljana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1"/>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2"/>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3"/>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1"/>
        <w:gridCol w:w="5141"/>
        <w:gridCol w:w="1801"/>
        <w:gridCol w:w="2430"/>
        <w:gridCol w:w="2411"/>
      </w:tblGrid>
      <w:tr w:rsidR="008B29C8" w:rsidRPr="00731494" w14:paraId="542B96E2" w14:textId="77777777" w:rsidTr="008B29C8">
        <w:tc>
          <w:tcPr>
            <w:tcW w:w="7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8B29C8" w:rsidRPr="00731494" w:rsidRDefault="008B29C8" w:rsidP="00A11576">
            <w:pPr>
              <w:jc w:val="center"/>
            </w:pPr>
            <w:r w:rsidRPr="00731494">
              <w:rPr>
                <w:rFonts w:ascii="Arial" w:hAnsi="Arial" w:cs="Arial"/>
                <w:b/>
                <w:bCs/>
                <w:color w:val="000000"/>
                <w:position w:val="-2"/>
                <w:sz w:val="18"/>
                <w:szCs w:val="18"/>
                <w:shd w:val="clear" w:color="auto" w:fill="CCCCCC"/>
              </w:rPr>
              <w:t>Naročnik</w:t>
            </w:r>
            <w:r w:rsidRPr="00731494">
              <w:rPr>
                <w:rFonts w:ascii="Arial" w:hAnsi="Arial" w:cs="Arial"/>
                <w:b/>
                <w:bCs/>
                <w:color w:val="000000"/>
                <w:position w:val="-2"/>
                <w:sz w:val="18"/>
                <w:szCs w:val="18"/>
                <w:shd w:val="clear" w:color="auto" w:fill="CCCCCC"/>
              </w:rPr>
              <w:br/>
              <w:t>(naziv, naslov)</w:t>
            </w:r>
          </w:p>
        </w:tc>
        <w:tc>
          <w:tcPr>
            <w:tcW w:w="183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B0424" w14:textId="2E450268" w:rsidR="008B29C8" w:rsidRPr="00731494" w:rsidRDefault="008B29C8" w:rsidP="00A11576">
            <w:pPr>
              <w:jc w:val="center"/>
              <w:rPr>
                <w:rFonts w:ascii="Arial" w:hAnsi="Arial" w:cs="Arial"/>
                <w:bCs/>
                <w:color w:val="000000"/>
                <w:position w:val="-2"/>
                <w:sz w:val="18"/>
                <w:szCs w:val="18"/>
                <w:shd w:val="clear" w:color="auto" w:fill="CCCCCC"/>
              </w:rPr>
            </w:pPr>
            <w:r w:rsidRPr="00731494">
              <w:rPr>
                <w:rFonts w:ascii="Arial" w:hAnsi="Arial" w:cs="Arial"/>
                <w:b/>
                <w:bCs/>
                <w:color w:val="000000"/>
                <w:position w:val="-2"/>
                <w:sz w:val="18"/>
                <w:szCs w:val="18"/>
                <w:shd w:val="clear" w:color="auto" w:fill="CCCCCC"/>
              </w:rPr>
              <w:t>Predmet referenčnega posla</w:t>
            </w:r>
            <w:r w:rsidRPr="00731494">
              <w:rPr>
                <w:rFonts w:ascii="Arial" w:hAnsi="Arial" w:cs="Arial"/>
                <w:b/>
                <w:bCs/>
                <w:color w:val="000000"/>
                <w:position w:val="-2"/>
                <w:sz w:val="18"/>
                <w:szCs w:val="18"/>
                <w:shd w:val="clear" w:color="auto" w:fill="CCCCCC"/>
              </w:rPr>
              <w:br/>
            </w:r>
          </w:p>
          <w:p w14:paraId="6C73259F" w14:textId="179CDD41" w:rsidR="008B29C8" w:rsidRPr="00731494" w:rsidRDefault="008B29C8" w:rsidP="00A11576">
            <w:pPr>
              <w:jc w:val="center"/>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(podroben opis referenčnega posla oziroma navedba, ali je bila v okviru referenčnega posla:</w:t>
            </w:r>
          </w:p>
          <w:p w14:paraId="022D8318" w14:textId="67213809" w:rsidR="008B29C8" w:rsidRPr="00731494" w:rsidRDefault="008B29C8" w:rsidP="005153DE">
            <w:pPr>
              <w:pStyle w:val="ListParagraph"/>
              <w:numPr>
                <w:ilvl w:val="0"/>
                <w:numId w:val="14"/>
              </w:numPr>
              <w:jc w:val="both"/>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 xml:space="preserve">izvedena dobava </w:t>
            </w:r>
            <w:r w:rsidR="00E72198" w:rsidRPr="00731494">
              <w:rPr>
                <w:rFonts w:ascii="Arial" w:hAnsi="Arial" w:cs="Arial"/>
                <w:bCs/>
                <w:i/>
                <w:iCs/>
                <w:color w:val="000000"/>
                <w:position w:val="-2"/>
                <w:sz w:val="18"/>
                <w:szCs w:val="18"/>
                <w:shd w:val="clear" w:color="auto" w:fill="CCCCCC"/>
              </w:rPr>
              <w:t>sistema za meritev pljučne funkcije ali</w:t>
            </w:r>
          </w:p>
          <w:p w14:paraId="635ABA39" w14:textId="77777777" w:rsidR="00D671D6" w:rsidRPr="00731494" w:rsidRDefault="008B29C8" w:rsidP="005153DE">
            <w:pPr>
              <w:pStyle w:val="ListParagraph"/>
              <w:numPr>
                <w:ilvl w:val="0"/>
                <w:numId w:val="14"/>
              </w:numPr>
              <w:jc w:val="both"/>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 xml:space="preserve">izvedena dobava </w:t>
            </w:r>
            <w:r w:rsidR="00E72198" w:rsidRPr="00731494">
              <w:rPr>
                <w:rFonts w:ascii="Arial" w:hAnsi="Arial" w:cs="Arial"/>
                <w:bCs/>
                <w:i/>
                <w:iCs/>
                <w:color w:val="000000"/>
                <w:position w:val="-2"/>
                <w:sz w:val="18"/>
                <w:szCs w:val="18"/>
                <w:shd w:val="clear" w:color="auto" w:fill="CCCCCC"/>
              </w:rPr>
              <w:t>aparata za nevrofiziološko diagnostiko</w:t>
            </w:r>
            <w:r w:rsidR="00D671D6" w:rsidRPr="00731494">
              <w:rPr>
                <w:rFonts w:ascii="Arial" w:hAnsi="Arial" w:cs="Arial"/>
                <w:bCs/>
                <w:i/>
                <w:iCs/>
                <w:color w:val="000000"/>
                <w:position w:val="-2"/>
                <w:sz w:val="18"/>
                <w:szCs w:val="18"/>
                <w:shd w:val="clear" w:color="auto" w:fill="CCCCCC"/>
              </w:rPr>
              <w:t xml:space="preserve"> ali</w:t>
            </w:r>
          </w:p>
          <w:p w14:paraId="2C8C137D" w14:textId="1C5858E1" w:rsidR="008B29C8" w:rsidRPr="00731494" w:rsidRDefault="00D671D6" w:rsidP="005153DE">
            <w:pPr>
              <w:pStyle w:val="ListParagraph"/>
              <w:numPr>
                <w:ilvl w:val="0"/>
                <w:numId w:val="14"/>
              </w:numPr>
              <w:jc w:val="both"/>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izvedena dobava hiperbarične komore</w:t>
            </w:r>
            <w:r w:rsidR="00E72198" w:rsidRPr="00731494">
              <w:rPr>
                <w:rFonts w:ascii="Arial" w:hAnsi="Arial" w:cs="Arial"/>
                <w:bCs/>
                <w:i/>
                <w:iCs/>
                <w:color w:val="000000"/>
                <w:position w:val="-2"/>
                <w:sz w:val="18"/>
                <w:szCs w:val="18"/>
                <w:shd w:val="clear" w:color="auto" w:fill="CCCCCC"/>
              </w:rPr>
              <w:t>)</w:t>
            </w:r>
            <w:r w:rsidRPr="00731494">
              <w:rPr>
                <w:rFonts w:ascii="Arial" w:hAnsi="Arial" w:cs="Arial"/>
                <w:bCs/>
                <w:i/>
                <w:iCs/>
                <w:color w:val="000000"/>
                <w:position w:val="-2"/>
                <w:sz w:val="18"/>
                <w:szCs w:val="18"/>
                <w:shd w:val="clear" w:color="auto" w:fill="CCCCCC"/>
              </w:rPr>
              <w:t>.</w:t>
            </w:r>
          </w:p>
        </w:tc>
        <w:tc>
          <w:tcPr>
            <w:tcW w:w="64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67C3AA" w14:textId="6CFFF771" w:rsidR="008B29C8" w:rsidRPr="00731494" w:rsidRDefault="008B29C8" w:rsidP="00A11576">
            <w:pPr>
              <w:jc w:val="center"/>
            </w:pPr>
            <w:r w:rsidRPr="00731494">
              <w:rPr>
                <w:rFonts w:ascii="Arial" w:hAnsi="Arial" w:cs="Arial"/>
                <w:b/>
                <w:bCs/>
                <w:color w:val="000000"/>
                <w:position w:val="-2"/>
                <w:sz w:val="18"/>
                <w:szCs w:val="18"/>
                <w:shd w:val="clear" w:color="auto" w:fill="CCCCCC"/>
              </w:rPr>
              <w:t>Čas realizacije referenčnega posla</w:t>
            </w:r>
            <w:r w:rsidRPr="00731494">
              <w:rPr>
                <w:rFonts w:ascii="Arial" w:hAnsi="Arial" w:cs="Arial"/>
                <w:b/>
                <w:bCs/>
                <w:color w:val="000000"/>
                <w:position w:val="-2"/>
                <w:sz w:val="18"/>
                <w:szCs w:val="18"/>
                <w:shd w:val="clear" w:color="auto" w:fill="CCCCCC"/>
              </w:rPr>
              <w:br/>
            </w:r>
            <w:r w:rsidRPr="00731494">
              <w:rPr>
                <w:rFonts w:ascii="Arial" w:hAnsi="Arial" w:cs="Arial"/>
                <w:color w:val="000000"/>
                <w:position w:val="-2"/>
                <w:sz w:val="18"/>
                <w:szCs w:val="18"/>
                <w:shd w:val="clear" w:color="auto" w:fill="CCCCCC"/>
              </w:rPr>
              <w:t>(datum dobave opreme)</w:t>
            </w:r>
          </w:p>
        </w:tc>
        <w:tc>
          <w:tcPr>
            <w:tcW w:w="86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52168685" w:rsidR="008B29C8" w:rsidRPr="00731494" w:rsidRDefault="008B29C8" w:rsidP="00A11576">
            <w:pPr>
              <w:jc w:val="center"/>
            </w:pPr>
            <w:r w:rsidRPr="00731494">
              <w:rPr>
                <w:rFonts w:ascii="Arial" w:hAnsi="Arial" w:cs="Arial"/>
                <w:b/>
                <w:bCs/>
                <w:color w:val="000000"/>
                <w:position w:val="-2"/>
                <w:sz w:val="18"/>
                <w:szCs w:val="18"/>
                <w:shd w:val="clear" w:color="auto" w:fill="CCCCCC"/>
              </w:rPr>
              <w:t>Pogodbeni znesek</w:t>
            </w:r>
            <w:r w:rsidRPr="00731494">
              <w:rPr>
                <w:rFonts w:ascii="Arial" w:hAnsi="Arial" w:cs="Arial"/>
                <w:b/>
                <w:bCs/>
                <w:color w:val="000000"/>
                <w:position w:val="-2"/>
                <w:sz w:val="18"/>
                <w:szCs w:val="18"/>
                <w:shd w:val="clear" w:color="auto" w:fill="CCCCCC"/>
              </w:rPr>
              <w:br/>
              <w:t xml:space="preserve">(brez DDV), ki se nanaša na </w:t>
            </w:r>
            <w:r w:rsidRPr="00731494">
              <w:rPr>
                <w:rFonts w:ascii="Arial" w:hAnsi="Arial" w:cs="Arial"/>
                <w:b/>
                <w:bCs/>
                <w:color w:val="000000"/>
                <w:position w:val="-2"/>
                <w:sz w:val="18"/>
                <w:szCs w:val="18"/>
                <w:u w:val="single"/>
                <w:shd w:val="clear" w:color="auto" w:fill="CCCCCC"/>
              </w:rPr>
              <w:t>referenčni posel</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8B29C8" w:rsidRPr="00731494" w:rsidRDefault="008B29C8" w:rsidP="00A11576">
            <w:pPr>
              <w:jc w:val="center"/>
            </w:pPr>
            <w:r w:rsidRPr="00731494">
              <w:rPr>
                <w:rFonts w:ascii="Arial" w:hAnsi="Arial" w:cs="Arial"/>
                <w:b/>
                <w:bCs/>
                <w:color w:val="000000"/>
                <w:position w:val="-2"/>
                <w:sz w:val="18"/>
                <w:szCs w:val="18"/>
                <w:shd w:val="clear" w:color="auto" w:fill="CCCCCC"/>
              </w:rPr>
              <w:t>Kontaktna oseba pri naročniku</w:t>
            </w:r>
            <w:r w:rsidRPr="00731494">
              <w:rPr>
                <w:rFonts w:ascii="Arial" w:hAnsi="Arial" w:cs="Arial"/>
                <w:b/>
                <w:bCs/>
                <w:color w:val="000000"/>
                <w:position w:val="-2"/>
                <w:sz w:val="18"/>
                <w:szCs w:val="18"/>
                <w:shd w:val="clear" w:color="auto" w:fill="CCCCCC"/>
              </w:rPr>
              <w:br/>
              <w:t>(ime in priimek ter telefon in e-mail)</w:t>
            </w:r>
          </w:p>
        </w:tc>
      </w:tr>
      <w:tr w:rsidR="008B29C8" w:rsidRPr="00731494" w14:paraId="47E7B754" w14:textId="77777777" w:rsidTr="008B29C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8B29C8" w:rsidRPr="00731494" w:rsidRDefault="008B29C8"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8B29C8" w:rsidRPr="00731494" w:rsidRDefault="008B29C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4BB1D6D" w14:textId="77777777" w:rsidR="008B29C8" w:rsidRPr="00731494" w:rsidRDefault="008B29C8" w:rsidP="00A11576"/>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3F1BA" w14:textId="77777777" w:rsidR="008B29C8" w:rsidRPr="00731494" w:rsidRDefault="008B29C8" w:rsidP="00A11576">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D5E63" w14:textId="77777777" w:rsidR="008B29C8" w:rsidRPr="00731494" w:rsidRDefault="008B29C8"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8B29C8" w:rsidRPr="00731494" w:rsidRDefault="008B29C8" w:rsidP="00A11576">
            <w:r w:rsidRPr="00731494">
              <w:rPr>
                <w:rFonts w:ascii="Arial" w:hAnsi="Arial" w:cs="Arial"/>
                <w:color w:val="000000"/>
                <w:position w:val="-2"/>
                <w:sz w:val="18"/>
                <w:szCs w:val="18"/>
              </w:rPr>
              <w:t> </w:t>
            </w:r>
          </w:p>
        </w:tc>
      </w:tr>
      <w:tr w:rsidR="008B29C8" w:rsidRPr="00731494" w14:paraId="58C4F8BD" w14:textId="77777777" w:rsidTr="008B29C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8B29C8" w:rsidRPr="00731494" w:rsidRDefault="008B29C8"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8B29C8" w:rsidRPr="00731494" w:rsidRDefault="008B29C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01CE247" w14:textId="77777777" w:rsidR="008B29C8" w:rsidRPr="00731494" w:rsidRDefault="008B29C8" w:rsidP="00A11576"/>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98269" w14:textId="77777777" w:rsidR="008B29C8" w:rsidRPr="00731494" w:rsidRDefault="008B29C8" w:rsidP="00A11576">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CE3C4" w14:textId="77777777" w:rsidR="008B29C8" w:rsidRPr="00731494" w:rsidRDefault="008B29C8"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8B29C8" w:rsidRPr="00731494" w:rsidRDefault="008B29C8" w:rsidP="00A11576">
            <w:r w:rsidRPr="00731494">
              <w:rPr>
                <w:rFonts w:ascii="Arial" w:hAnsi="Arial" w:cs="Arial"/>
                <w:color w:val="000000"/>
                <w:position w:val="-2"/>
                <w:sz w:val="18"/>
                <w:szCs w:val="18"/>
              </w:rPr>
              <w:t> </w:t>
            </w:r>
          </w:p>
        </w:tc>
      </w:tr>
      <w:tr w:rsidR="008B29C8" w:rsidRPr="00731494" w14:paraId="7D70634A" w14:textId="77777777" w:rsidTr="008B29C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8B29C8" w:rsidRPr="00731494" w:rsidRDefault="008B29C8"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E90D" w14:textId="77777777" w:rsidR="008B29C8" w:rsidRPr="00731494" w:rsidRDefault="008B29C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53C367F8" w14:textId="77777777" w:rsidR="008B29C8" w:rsidRPr="00731494" w:rsidRDefault="008B29C8" w:rsidP="00A11576"/>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5B14EE" w14:textId="77777777" w:rsidR="008B29C8" w:rsidRPr="00731494" w:rsidRDefault="008B29C8" w:rsidP="00A11576">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ED975" w14:textId="77777777" w:rsidR="008B29C8" w:rsidRPr="00731494" w:rsidRDefault="008B29C8"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8B29C8" w:rsidRPr="00731494" w:rsidRDefault="008B29C8" w:rsidP="00A11576">
            <w:r w:rsidRPr="00731494">
              <w:rPr>
                <w:rFonts w:ascii="Arial" w:hAnsi="Arial" w:cs="Arial"/>
                <w:color w:val="000000"/>
                <w:position w:val="-2"/>
                <w:sz w:val="18"/>
                <w:szCs w:val="18"/>
              </w:rPr>
              <w:t> </w:t>
            </w: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65478FA3" w14:textId="77777777" w:rsidR="00CF2BF2" w:rsidRPr="00731494"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A11576">
        <w:tc>
          <w:tcPr>
            <w:tcW w:w="2500" w:type="pct"/>
            <w:tcMar>
              <w:top w:w="75" w:type="dxa"/>
              <w:bottom w:w="75" w:type="dxa"/>
            </w:tcMar>
            <w:vAlign w:val="center"/>
          </w:tcPr>
          <w:p w14:paraId="055E4167" w14:textId="77777777" w:rsidR="00CF2BF2" w:rsidRPr="00731494" w:rsidRDefault="00CF2BF2"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A11576">
            <w:r w:rsidRPr="00731494">
              <w:rPr>
                <w:rFonts w:ascii="Arial" w:hAnsi="Arial" w:cs="Arial"/>
                <w:color w:val="000000"/>
                <w:position w:val="-2"/>
                <w:sz w:val="18"/>
                <w:szCs w:val="18"/>
              </w:rPr>
              <w:t>Ime in priimek: _____________________</w:t>
            </w:r>
          </w:p>
        </w:tc>
      </w:tr>
      <w:tr w:rsidR="00CF2BF2" w:rsidRPr="00731494" w14:paraId="42E9588A" w14:textId="77777777" w:rsidTr="00A11576">
        <w:tc>
          <w:tcPr>
            <w:tcW w:w="2500" w:type="pct"/>
            <w:tcMar>
              <w:top w:w="75" w:type="dxa"/>
              <w:bottom w:w="75" w:type="dxa"/>
            </w:tcMar>
            <w:vAlign w:val="center"/>
          </w:tcPr>
          <w:p w14:paraId="532001BE" w14:textId="77777777" w:rsidR="00CF2BF2" w:rsidRPr="00731494" w:rsidRDefault="00CF2BF2" w:rsidP="00A11576"/>
        </w:tc>
        <w:tc>
          <w:tcPr>
            <w:tcW w:w="0" w:type="auto"/>
            <w:tcMar>
              <w:top w:w="75" w:type="dxa"/>
              <w:bottom w:w="75" w:type="dxa"/>
            </w:tcMar>
            <w:vAlign w:val="center"/>
          </w:tcPr>
          <w:p w14:paraId="0DEFC871" w14:textId="77777777" w:rsidR="00CF2BF2" w:rsidRPr="00731494" w:rsidRDefault="00CF2BF2" w:rsidP="00A11576">
            <w:r w:rsidRPr="00731494">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6</w:t>
      </w:r>
    </w:p>
    <w:p w14:paraId="15051090" w14:textId="77777777" w:rsidR="009A6465" w:rsidRPr="00731494" w:rsidRDefault="009A6465" w:rsidP="00A11576"/>
    <w:p w14:paraId="7E593229"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Vzorec bančne garancije / kavcijskega zavarovanja za dobro izvedbo</w:t>
      </w:r>
    </w:p>
    <w:p w14:paraId="3EE64488" w14:textId="77777777" w:rsidR="009A6465" w:rsidRPr="00731494" w:rsidRDefault="009A6465" w:rsidP="00A11576">
      <w:pPr>
        <w:spacing w:after="120"/>
        <w:rPr>
          <w:rFonts w:ascii="Arial" w:hAnsi="Arial" w:cs="Arial"/>
        </w:rPr>
      </w:pPr>
    </w:p>
    <w:p w14:paraId="22DFF624" w14:textId="77777777" w:rsidR="00BE7E6E" w:rsidRPr="00731494" w:rsidRDefault="00A11576">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04F289AA" w14:textId="77777777" w:rsidR="00BE7E6E" w:rsidRPr="00731494" w:rsidRDefault="00A11576">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6797F647"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4BCFF27C" w14:textId="77777777" w:rsidR="00BE7E6E" w:rsidRPr="00731494" w:rsidRDefault="00A11576">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03966015" w14:textId="77777777" w:rsidR="00BE7E6E" w:rsidRPr="00731494" w:rsidRDefault="00A11576">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3AF0C1B9" w14:textId="77777777" w:rsidR="00BE7E6E" w:rsidRPr="00731494" w:rsidRDefault="00A11576">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4144A39C" w14:textId="77777777" w:rsidR="00BE7E6E" w:rsidRPr="00731494" w:rsidRDefault="00A11576">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01456381" w14:textId="77777777" w:rsidR="00BE7E6E" w:rsidRPr="00731494" w:rsidRDefault="00A11576">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5E06F872" w14:textId="478E3B53" w:rsidR="00BE7E6E" w:rsidRPr="00731494" w:rsidRDefault="00A11576">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D671D6" w:rsidRPr="00731494">
        <w:rPr>
          <w:rFonts w:ascii="Arial" w:hAnsi="Arial" w:cs="Arial"/>
          <w:b/>
          <w:bCs/>
          <w:color w:val="000000"/>
          <w:sz w:val="18"/>
          <w:szCs w:val="18"/>
        </w:rPr>
        <w:t xml:space="preserve">Nakup sistema za meritev pljučne funkcije, aparata za nevrofiziološko diagnostiko in hiperbarične komore za potrebe UKC Ljubljana </w:t>
      </w:r>
      <w:r w:rsidR="0027203B" w:rsidRPr="00731494">
        <w:rPr>
          <w:rFonts w:ascii="Arial" w:hAnsi="Arial" w:cs="Arial"/>
          <w:b/>
          <w:bCs/>
          <w:color w:val="000000"/>
          <w:sz w:val="18"/>
          <w:szCs w:val="18"/>
        </w:rPr>
        <w:t>za sklop:______</w:t>
      </w:r>
    </w:p>
    <w:p w14:paraId="4C760A2D" w14:textId="43B16201" w:rsidR="00BE7E6E" w:rsidRPr="00731494" w:rsidRDefault="00A11576">
      <w:pPr>
        <w:spacing w:before="225" w:after="225" w:line="240" w:lineRule="auto"/>
        <w:jc w:val="both"/>
      </w:pPr>
      <w:r w:rsidRPr="00731494">
        <w:rPr>
          <w:rFonts w:ascii="Arial" w:hAnsi="Arial" w:cs="Arial"/>
          <w:b/>
          <w:bCs/>
          <w:color w:val="000000"/>
          <w:sz w:val="18"/>
          <w:szCs w:val="18"/>
        </w:rPr>
        <w:t xml:space="preserve">ZNESEK IN VALUTA:  10,00 % pogodbene vrednosti z DDV, kar znaša </w:t>
      </w:r>
      <w:r w:rsidRPr="00731494">
        <w:rPr>
          <w:rFonts w:ascii="Arial" w:hAnsi="Arial" w:cs="Arial"/>
          <w:b/>
          <w:bCs/>
          <w:color w:val="000000"/>
          <w:sz w:val="18"/>
          <w:szCs w:val="18"/>
          <w:u w:val="single"/>
        </w:rPr>
        <w:t>__________</w:t>
      </w:r>
    </w:p>
    <w:p w14:paraId="677140B4" w14:textId="77777777" w:rsidR="00BE7E6E" w:rsidRPr="00731494" w:rsidRDefault="00A11576">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7ECC29DB" w14:textId="77777777" w:rsidR="00BE7E6E" w:rsidRPr="00731494" w:rsidRDefault="00A11576">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796EA90C" w14:textId="77777777" w:rsidR="00BE7E6E" w:rsidRPr="00731494" w:rsidRDefault="00A11576">
      <w:pPr>
        <w:spacing w:before="225" w:after="225" w:line="240" w:lineRule="auto"/>
        <w:jc w:val="both"/>
      </w:pPr>
      <w:r w:rsidRPr="00731494">
        <w:rPr>
          <w:rFonts w:ascii="Arial" w:hAnsi="Arial" w:cs="Arial"/>
          <w:color w:val="000000"/>
          <w:sz w:val="18"/>
          <w:szCs w:val="18"/>
        </w:rPr>
        <w:t>2. Kopija garancije št. ______________</w:t>
      </w:r>
    </w:p>
    <w:p w14:paraId="2558202E" w14:textId="77777777" w:rsidR="00BE7E6E" w:rsidRPr="00731494" w:rsidRDefault="00A11576">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40D75110" w14:textId="77777777" w:rsidR="00BE7E6E" w:rsidRPr="00731494" w:rsidRDefault="00A11576">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1F4DB02D" w14:textId="77777777" w:rsidR="00BE7E6E" w:rsidRPr="00731494" w:rsidRDefault="00A11576">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26C6E44" w14:textId="77777777" w:rsidR="00BE7E6E" w:rsidRPr="00731494" w:rsidRDefault="00A11576">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14CED7DC" w14:textId="77777777" w:rsidR="00BE7E6E" w:rsidRPr="00731494" w:rsidRDefault="00A11576">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5E3BCC65" w14:textId="77777777" w:rsidR="00BE7E6E" w:rsidRPr="00731494" w:rsidRDefault="00A11576">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71D1562" w14:textId="77777777" w:rsidR="00BE7E6E" w:rsidRPr="00731494" w:rsidRDefault="00A11576">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71CA3082"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Morebitne spore v zvezi s tem zavarovanjem rešuje stvarno pristojno sodišče po sedežu upravičenca po slovenskem pravu.</w:t>
      </w:r>
    </w:p>
    <w:p w14:paraId="74B3D83F" w14:textId="77777777" w:rsidR="00BE7E6E" w:rsidRPr="00731494" w:rsidRDefault="00A11576">
      <w:pPr>
        <w:spacing w:before="225" w:after="225" w:line="240" w:lineRule="auto"/>
        <w:jc w:val="both"/>
      </w:pPr>
      <w:r w:rsidRPr="00731494">
        <w:rPr>
          <w:rFonts w:ascii="Arial" w:hAnsi="Arial" w:cs="Arial"/>
          <w:color w:val="000000"/>
          <w:sz w:val="18"/>
          <w:szCs w:val="18"/>
        </w:rPr>
        <w:t>Za to zavarovanje veljajo Enotna pravila za garancije na poziv (EPGP) revizija iz leta 2010, izdana pri MTZ pod št. 758.</w:t>
      </w:r>
    </w:p>
    <w:p w14:paraId="327BCDD1" w14:textId="77777777" w:rsidR="00BE7E6E" w:rsidRPr="00731494" w:rsidRDefault="00A11576">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106C2123" w14:textId="77777777">
        <w:tc>
          <w:tcPr>
            <w:tcW w:w="4080" w:type="dxa"/>
            <w:tcMar>
              <w:top w:w="75" w:type="dxa"/>
              <w:bottom w:w="75" w:type="dxa"/>
            </w:tcMar>
            <w:vAlign w:val="center"/>
          </w:tcPr>
          <w:p w14:paraId="5293982D"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0341DA9B" w14:textId="77777777" w:rsidR="00BE7E6E" w:rsidRPr="00731494" w:rsidRDefault="00A11576">
            <w:pPr>
              <w:jc w:val="center"/>
            </w:pPr>
            <w:r w:rsidRPr="00731494">
              <w:rPr>
                <w:rFonts w:ascii="Arial" w:hAnsi="Arial" w:cs="Arial"/>
                <w:color w:val="000000"/>
                <w:position w:val="-2"/>
                <w:sz w:val="18"/>
                <w:szCs w:val="18"/>
              </w:rPr>
              <w:t>Garant</w:t>
            </w:r>
          </w:p>
        </w:tc>
      </w:tr>
      <w:tr w:rsidR="00BE7E6E" w:rsidRPr="00731494" w14:paraId="74C441F1" w14:textId="77777777">
        <w:tc>
          <w:tcPr>
            <w:tcW w:w="4080" w:type="dxa"/>
            <w:tcMar>
              <w:top w:w="75" w:type="dxa"/>
              <w:bottom w:w="75" w:type="dxa"/>
            </w:tcMar>
            <w:vAlign w:val="center"/>
          </w:tcPr>
          <w:p w14:paraId="1F3FF15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731B6FB9" w14:textId="77777777" w:rsidR="00BE7E6E" w:rsidRPr="00731494" w:rsidRDefault="00BE7E6E"/>
          <w:p w14:paraId="7E99FE78" w14:textId="77777777" w:rsidR="00BE7E6E" w:rsidRPr="00731494" w:rsidRDefault="00A11576">
            <w:pPr>
              <w:jc w:val="center"/>
            </w:pPr>
            <w:r w:rsidRPr="00731494">
              <w:rPr>
                <w:rFonts w:ascii="Arial" w:hAnsi="Arial" w:cs="Arial"/>
                <w:color w:val="A9A9A9"/>
                <w:position w:val="-2"/>
                <w:sz w:val="18"/>
                <w:szCs w:val="18"/>
              </w:rPr>
              <w:t>(žig in podpis)</w:t>
            </w:r>
          </w:p>
        </w:tc>
      </w:tr>
    </w:tbl>
    <w:p w14:paraId="2822C0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84385C5"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316FCEC1"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295B8314"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7</w:t>
      </w:r>
    </w:p>
    <w:p w14:paraId="36C05C40" w14:textId="77777777" w:rsidR="009A6465" w:rsidRPr="00731494" w:rsidRDefault="009A6465" w:rsidP="00A11576"/>
    <w:p w14:paraId="0C9FCFC1"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Vzorec bančne garancije / kavcijskega zavarovanja za odpravo napak</w:t>
      </w:r>
    </w:p>
    <w:p w14:paraId="69F1E40C" w14:textId="77777777" w:rsidR="009A6465" w:rsidRPr="00731494" w:rsidRDefault="009A6465" w:rsidP="00A11576">
      <w:pPr>
        <w:spacing w:after="120"/>
        <w:rPr>
          <w:rFonts w:ascii="Arial" w:hAnsi="Arial" w:cs="Arial"/>
        </w:rPr>
      </w:pPr>
    </w:p>
    <w:p w14:paraId="7FC67E64" w14:textId="77777777" w:rsidR="00BE7E6E" w:rsidRPr="00731494" w:rsidRDefault="00A11576">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7CEBC0F4" w14:textId="77777777" w:rsidR="00BE7E6E" w:rsidRPr="00731494" w:rsidRDefault="00A11576">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7B564FF1"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3945C1C5" w14:textId="77777777" w:rsidR="00BE7E6E" w:rsidRPr="00731494" w:rsidRDefault="00A11576">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442767BA" w14:textId="77777777" w:rsidR="00BE7E6E" w:rsidRPr="00731494" w:rsidRDefault="00A11576">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36C31726" w14:textId="77777777" w:rsidR="00BE7E6E" w:rsidRPr="00731494" w:rsidRDefault="00A11576">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755BD8B4" w14:textId="77777777" w:rsidR="00BE7E6E" w:rsidRPr="00731494" w:rsidRDefault="00A11576">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5F9571AB" w14:textId="77777777" w:rsidR="00BE7E6E" w:rsidRPr="00731494" w:rsidRDefault="00A11576">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033685C4" w14:textId="3D6F8950" w:rsidR="00BE7E6E" w:rsidRPr="00731494" w:rsidRDefault="00A11576">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D671D6" w:rsidRPr="00731494">
        <w:rPr>
          <w:rFonts w:ascii="Arial" w:hAnsi="Arial" w:cs="Arial"/>
          <w:b/>
          <w:bCs/>
          <w:color w:val="000000"/>
          <w:sz w:val="18"/>
          <w:szCs w:val="18"/>
        </w:rPr>
        <w:t xml:space="preserve">Nakup sistema za meritev pljučne funkcije, aparata za nevrofiziološko diagnostiko in hiperbarične komore za potrebe UKC Ljubljana </w:t>
      </w:r>
      <w:r w:rsidR="0027203B" w:rsidRPr="00731494">
        <w:rPr>
          <w:rFonts w:ascii="Arial" w:hAnsi="Arial" w:cs="Arial"/>
          <w:b/>
          <w:bCs/>
          <w:color w:val="000000"/>
          <w:sz w:val="18"/>
          <w:szCs w:val="18"/>
        </w:rPr>
        <w:t>za sklop</w:t>
      </w:r>
      <w:r w:rsidRPr="00731494">
        <w:rPr>
          <w:rFonts w:ascii="Arial" w:hAnsi="Arial" w:cs="Arial"/>
          <w:i/>
          <w:iCs/>
          <w:color w:val="000000"/>
          <w:sz w:val="18"/>
          <w:szCs w:val="18"/>
        </w:rPr>
        <w:t> </w:t>
      </w:r>
    </w:p>
    <w:p w14:paraId="5DB65F1B" w14:textId="6D227D75" w:rsidR="00BE7E6E" w:rsidRPr="00731494" w:rsidRDefault="00A11576">
      <w:pPr>
        <w:spacing w:before="225" w:after="225" w:line="240" w:lineRule="auto"/>
        <w:jc w:val="both"/>
      </w:pPr>
      <w:r w:rsidRPr="00731494">
        <w:rPr>
          <w:rFonts w:ascii="Arial" w:hAnsi="Arial" w:cs="Arial"/>
          <w:b/>
          <w:bCs/>
          <w:color w:val="000000"/>
          <w:sz w:val="18"/>
          <w:szCs w:val="18"/>
        </w:rPr>
        <w:t xml:space="preserve">ZNESEK IN VALUTA:  5,00 % pogodbene vrednosti z DDV, kar znaša </w:t>
      </w:r>
      <w:r w:rsidRPr="00731494">
        <w:rPr>
          <w:rFonts w:ascii="Arial" w:hAnsi="Arial" w:cs="Arial"/>
          <w:b/>
          <w:bCs/>
          <w:color w:val="000000"/>
          <w:sz w:val="18"/>
          <w:szCs w:val="18"/>
          <w:u w:val="single"/>
        </w:rPr>
        <w:t>__________</w:t>
      </w:r>
    </w:p>
    <w:p w14:paraId="386B83C6" w14:textId="77777777" w:rsidR="00BE7E6E" w:rsidRPr="00731494" w:rsidRDefault="00A11576">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0FAB222B" w14:textId="77777777" w:rsidR="00BE7E6E" w:rsidRPr="00731494" w:rsidRDefault="00A11576">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334A79EE" w14:textId="77777777" w:rsidR="00BE7E6E" w:rsidRPr="00731494" w:rsidRDefault="00A11576">
      <w:pPr>
        <w:spacing w:before="225" w:after="225" w:line="240" w:lineRule="auto"/>
        <w:jc w:val="both"/>
      </w:pPr>
      <w:r w:rsidRPr="00731494">
        <w:rPr>
          <w:rFonts w:ascii="Arial" w:hAnsi="Arial" w:cs="Arial"/>
          <w:color w:val="000000"/>
          <w:sz w:val="18"/>
          <w:szCs w:val="18"/>
        </w:rPr>
        <w:t>2. Kopija garancije št. ______________</w:t>
      </w:r>
    </w:p>
    <w:p w14:paraId="4B345CAD" w14:textId="77777777" w:rsidR="00BE7E6E" w:rsidRPr="00731494" w:rsidRDefault="00A11576">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32D4420C" w14:textId="77777777" w:rsidR="00BE7E6E" w:rsidRPr="00731494" w:rsidRDefault="00A11576">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13F6A11A" w14:textId="77777777" w:rsidR="00BE7E6E" w:rsidRPr="00731494" w:rsidRDefault="00A11576">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78F14A5" w14:textId="77777777" w:rsidR="00BE7E6E" w:rsidRPr="00731494" w:rsidRDefault="00A11576">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4717F29B" w14:textId="77777777" w:rsidR="00BE7E6E" w:rsidRPr="00731494" w:rsidRDefault="00A11576">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7CC2F71A" w14:textId="77777777" w:rsidR="00BE7E6E" w:rsidRPr="00731494" w:rsidRDefault="00A11576">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E8E95A2" w14:textId="77777777" w:rsidR="00BE7E6E" w:rsidRPr="00731494" w:rsidRDefault="00A11576">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1F0F44FD"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Morebitne spore v zvezi s tem zavarovanjem rešuje stvarno pristojno sodišče po sedežu upravičenca po slovenskem pravu.</w:t>
      </w:r>
    </w:p>
    <w:p w14:paraId="27D66F49" w14:textId="77777777" w:rsidR="00BE7E6E" w:rsidRPr="00731494" w:rsidRDefault="00A11576">
      <w:pPr>
        <w:spacing w:before="225" w:after="225" w:line="240" w:lineRule="auto"/>
        <w:jc w:val="both"/>
      </w:pPr>
      <w:r w:rsidRPr="00731494">
        <w:rPr>
          <w:rFonts w:ascii="Arial" w:hAnsi="Arial" w:cs="Arial"/>
          <w:color w:val="000000"/>
          <w:sz w:val="18"/>
          <w:szCs w:val="18"/>
        </w:rPr>
        <w:t>Za to zavarovanje veljajo Enotna pravila za garancije na poziv (EPGP) revizija iz leta 2010, izdana pri MTZ pod št. 758.</w:t>
      </w:r>
    </w:p>
    <w:p w14:paraId="6878010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ECC94FA"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697C2B6F"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B9B41C0"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4B90EBD8" w14:textId="77777777">
        <w:tc>
          <w:tcPr>
            <w:tcW w:w="2500" w:type="pct"/>
            <w:tcMar>
              <w:top w:w="75" w:type="dxa"/>
              <w:bottom w:w="75" w:type="dxa"/>
            </w:tcMar>
            <w:vAlign w:val="center"/>
          </w:tcPr>
          <w:p w14:paraId="6E364953"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3A7E88B" w14:textId="77777777" w:rsidR="00BE7E6E" w:rsidRPr="00731494" w:rsidRDefault="00A11576">
            <w:pPr>
              <w:jc w:val="center"/>
            </w:pPr>
            <w:r w:rsidRPr="00731494">
              <w:rPr>
                <w:rFonts w:ascii="Arial" w:hAnsi="Arial" w:cs="Arial"/>
                <w:color w:val="000000"/>
                <w:position w:val="-2"/>
                <w:sz w:val="18"/>
                <w:szCs w:val="18"/>
              </w:rPr>
              <w:t>Garant</w:t>
            </w:r>
          </w:p>
        </w:tc>
      </w:tr>
      <w:tr w:rsidR="00BE7E6E" w:rsidRPr="00731494" w14:paraId="0A943D41" w14:textId="77777777">
        <w:tc>
          <w:tcPr>
            <w:tcW w:w="2500" w:type="pct"/>
            <w:tcMar>
              <w:top w:w="75" w:type="dxa"/>
              <w:bottom w:w="75" w:type="dxa"/>
            </w:tcMar>
            <w:vAlign w:val="center"/>
          </w:tcPr>
          <w:p w14:paraId="11B4A506"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5A2B8BB4" w14:textId="77777777" w:rsidR="00BE7E6E" w:rsidRPr="00731494" w:rsidRDefault="00BE7E6E"/>
          <w:p w14:paraId="539B5EE4" w14:textId="77777777" w:rsidR="00BE7E6E" w:rsidRPr="00731494" w:rsidRDefault="00A11576">
            <w:pPr>
              <w:jc w:val="center"/>
            </w:pPr>
            <w:r w:rsidRPr="00731494">
              <w:rPr>
                <w:rFonts w:ascii="Arial" w:hAnsi="Arial" w:cs="Arial"/>
                <w:color w:val="A9A9A9"/>
                <w:position w:val="-2"/>
                <w:sz w:val="18"/>
                <w:szCs w:val="18"/>
              </w:rPr>
              <w:t>(žig in podpis)</w:t>
            </w:r>
          </w:p>
        </w:tc>
      </w:tr>
    </w:tbl>
    <w:p w14:paraId="73FE93B8"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0875E106"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2D465B4D"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34BE26CD" w14:textId="2866306F"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8</w:t>
      </w:r>
    </w:p>
    <w:p w14:paraId="7DE36015" w14:textId="77777777" w:rsidR="0027203B" w:rsidRPr="00731494" w:rsidRDefault="0027203B" w:rsidP="0027203B"/>
    <w:p w14:paraId="16EA0F20"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5153DE">
            <w:pPr>
              <w:numPr>
                <w:ilvl w:val="0"/>
                <w:numId w:val="1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5153DE">
            <w:pPr>
              <w:numPr>
                <w:ilvl w:val="0"/>
                <w:numId w:val="1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5153DE">
            <w:pPr>
              <w:numPr>
                <w:ilvl w:val="0"/>
                <w:numId w:val="15"/>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5153DE">
            <w:pPr>
              <w:numPr>
                <w:ilvl w:val="0"/>
                <w:numId w:val="1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5153DE">
            <w:pPr>
              <w:numPr>
                <w:ilvl w:val="0"/>
                <w:numId w:val="15"/>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5153DE">
            <w:pPr>
              <w:numPr>
                <w:ilvl w:val="0"/>
                <w:numId w:val="15"/>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5153DE">
            <w:pPr>
              <w:numPr>
                <w:ilvl w:val="0"/>
                <w:numId w:val="15"/>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6"/>
          <w:pgSz w:w="11906" w:h="16838"/>
          <w:pgMar w:top="1418" w:right="1418" w:bottom="1418" w:left="1418" w:header="567" w:footer="596" w:gutter="0"/>
          <w:cols w:space="708"/>
          <w:docGrid w:linePitch="360"/>
        </w:sectPr>
      </w:pPr>
    </w:p>
    <w:p w14:paraId="5207959E" w14:textId="1B34920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9</w:t>
      </w:r>
    </w:p>
    <w:p w14:paraId="08039DD4" w14:textId="77777777" w:rsidR="0027203B" w:rsidRPr="00731494" w:rsidRDefault="0027203B" w:rsidP="0027203B"/>
    <w:p w14:paraId="0DCA86D1"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605AA94F" w:rsidR="0027203B" w:rsidRPr="00731494" w:rsidRDefault="0027203B" w:rsidP="0027203B">
      <w:pPr>
        <w:spacing w:before="225" w:after="225" w:line="240" w:lineRule="auto"/>
        <w:jc w:val="both"/>
      </w:pPr>
      <w:r w:rsidRPr="00731494">
        <w:rPr>
          <w:rFonts w:ascii="Arial" w:hAnsi="Arial" w:cs="Arial"/>
          <w:color w:val="000000"/>
          <w:sz w:val="18"/>
          <w:szCs w:val="18"/>
        </w:rPr>
        <w:t>V zvezi z javnim naročilom »</w:t>
      </w:r>
      <w:r w:rsidR="00D671D6" w:rsidRPr="00731494">
        <w:rPr>
          <w:rFonts w:ascii="Arial" w:hAnsi="Arial" w:cs="Arial"/>
          <w:b/>
          <w:bCs/>
          <w:color w:val="000000"/>
          <w:sz w:val="18"/>
          <w:szCs w:val="18"/>
        </w:rPr>
        <w:t>Nakup sistema za meritev pljučne funkcije, aparata za nevrofiziološko diagnostiko in hiperbarične komore za potrebe UKC Ljubljana</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7"/>
          <w:pgSz w:w="11906" w:h="16838"/>
          <w:pgMar w:top="1418" w:right="1418" w:bottom="1418" w:left="1418" w:header="567" w:footer="596" w:gutter="0"/>
          <w:cols w:space="708"/>
          <w:docGrid w:linePitch="360"/>
        </w:sectPr>
      </w:pPr>
    </w:p>
    <w:p w14:paraId="04CB5338" w14:textId="5C8C275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10</w:t>
      </w:r>
    </w:p>
    <w:p w14:paraId="0744432B" w14:textId="77777777" w:rsidR="0027203B" w:rsidRPr="00731494" w:rsidRDefault="0027203B" w:rsidP="0027203B"/>
    <w:p w14:paraId="60D18875"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6ED85B6D" w:rsidR="0027203B" w:rsidRPr="00731494" w:rsidRDefault="0027203B" w:rsidP="0027203B">
      <w:pPr>
        <w:spacing w:before="225" w:after="225" w:line="240" w:lineRule="auto"/>
        <w:jc w:val="both"/>
      </w:pPr>
      <w:r w:rsidRPr="00731494">
        <w:rPr>
          <w:rFonts w:ascii="Arial" w:hAnsi="Arial" w:cs="Arial"/>
          <w:color w:val="000000"/>
          <w:sz w:val="18"/>
          <w:szCs w:val="18"/>
        </w:rPr>
        <w:t>Pri izvedbi javnega naročila »</w:t>
      </w:r>
      <w:r w:rsidR="00D671D6" w:rsidRPr="00731494">
        <w:rPr>
          <w:rFonts w:ascii="Arial" w:hAnsi="Arial" w:cs="Arial"/>
          <w:b/>
          <w:bCs/>
          <w:color w:val="000000"/>
          <w:sz w:val="18"/>
          <w:szCs w:val="18"/>
        </w:rPr>
        <w:t>Nakup sistema za meritev pljučne funkcije, aparata za nevrofiziološko diagnostiko in hiperbarične komore za potrebe UKC Ljubljana</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04A8B0B6"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11</w:t>
      </w:r>
    </w:p>
    <w:p w14:paraId="746E4400" w14:textId="77777777" w:rsidR="009A6465" w:rsidRPr="00731494" w:rsidRDefault="009A6465" w:rsidP="00A11576"/>
    <w:p w14:paraId="45339987"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09575815"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12</w:t>
      </w:r>
    </w:p>
    <w:p w14:paraId="70D73777" w14:textId="77777777" w:rsidR="0027203B" w:rsidRPr="00731494" w:rsidRDefault="0027203B" w:rsidP="0027203B"/>
    <w:p w14:paraId="0B77B96F" w14:textId="32C49653"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Strong"/>
          <w:rFonts w:cs="Arial"/>
          <w:sz w:val="18"/>
          <w:szCs w:val="18"/>
          <w:lang w:val="sl-SI"/>
        </w:rPr>
      </w:pPr>
      <w:r w:rsidRPr="00731494">
        <w:rPr>
          <w:rStyle w:val="Strong"/>
          <w:rFonts w:cs="Arial"/>
          <w:sz w:val="18"/>
          <w:szCs w:val="18"/>
          <w:lang w:val="sl-SI"/>
        </w:rPr>
        <w:t>PONUDNIK……………………………………………………………………………………</w:t>
      </w:r>
    </w:p>
    <w:p w14:paraId="3553D785" w14:textId="77777777" w:rsidR="0027203B" w:rsidRPr="00731494" w:rsidRDefault="0027203B" w:rsidP="0027203B">
      <w:pPr>
        <w:pStyle w:val="BlockText"/>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ckText"/>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ckText"/>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592EC1A1"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1E1628">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5153DE">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5153DE">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5153DE">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5153DE">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Strong"/>
          <w:rFonts w:cs="Arial"/>
          <w:sz w:val="18"/>
          <w:szCs w:val="18"/>
          <w:lang w:val="sl-SI"/>
        </w:rPr>
      </w:pPr>
    </w:p>
    <w:p w14:paraId="579F62E4" w14:textId="77777777" w:rsidR="0027203B" w:rsidRPr="00731494" w:rsidRDefault="0027203B" w:rsidP="0027203B">
      <w:pPr>
        <w:pStyle w:val="datumtevilka"/>
        <w:spacing w:line="276" w:lineRule="auto"/>
        <w:rPr>
          <w:rStyle w:val="Strong"/>
          <w:rFonts w:cs="Arial"/>
          <w:sz w:val="18"/>
          <w:szCs w:val="18"/>
          <w:lang w:val="sl-SI"/>
        </w:rPr>
      </w:pPr>
    </w:p>
    <w:p w14:paraId="18A1BA52" w14:textId="77777777" w:rsidR="0027203B" w:rsidRPr="00731494" w:rsidRDefault="0027203B" w:rsidP="0027203B">
      <w:pPr>
        <w:pStyle w:val="datumtevilka"/>
        <w:spacing w:line="276" w:lineRule="auto"/>
        <w:rPr>
          <w:rStyle w:val="Strong"/>
          <w:rFonts w:cs="Arial"/>
          <w:sz w:val="18"/>
          <w:szCs w:val="18"/>
          <w:lang w:val="sl-SI"/>
        </w:rPr>
      </w:pPr>
    </w:p>
    <w:p w14:paraId="0F758813" w14:textId="77777777" w:rsidR="0027203B" w:rsidRPr="00731494" w:rsidRDefault="0027203B" w:rsidP="0027203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18"/>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6463D1BF" w14:textId="7AA19D19" w:rsidR="00E72198" w:rsidRPr="00731494" w:rsidRDefault="00E72198">
      <w:pPr>
        <w:spacing w:before="225" w:after="225" w:line="240" w:lineRule="auto"/>
        <w:jc w:val="center"/>
        <w:rPr>
          <w:rFonts w:ascii="Arial" w:hAnsi="Arial" w:cs="Arial"/>
          <w:b/>
          <w:bCs/>
          <w:color w:val="000000"/>
          <w:sz w:val="27"/>
          <w:szCs w:val="27"/>
        </w:rPr>
      </w:pPr>
      <w:r w:rsidRPr="00731494">
        <w:rPr>
          <w:rFonts w:ascii="Arial" w:hAnsi="Arial" w:cs="Arial"/>
          <w:b/>
          <w:bCs/>
          <w:color w:val="000000"/>
          <w:sz w:val="27"/>
          <w:szCs w:val="27"/>
        </w:rPr>
        <w:t xml:space="preserve">POGODBA O DOBAVI IN NAKUPU </w:t>
      </w:r>
      <w:r w:rsidRPr="00731494">
        <w:rPr>
          <w:rFonts w:ascii="Arial" w:hAnsi="Arial" w:cs="Arial"/>
          <w:b/>
          <w:bCs/>
          <w:color w:val="808080" w:themeColor="background1" w:themeShade="80"/>
          <w:sz w:val="27"/>
          <w:szCs w:val="27"/>
        </w:rPr>
        <w:t xml:space="preserve">SISTEMA ZA MERITEV PLJUČNE FUNKCIJE / APARATA ZA NEVROFIZIOLOŠKO </w:t>
      </w:r>
      <w:r w:rsidR="00AB4DB4" w:rsidRPr="00731494">
        <w:rPr>
          <w:rFonts w:ascii="Arial" w:hAnsi="Arial" w:cs="Arial"/>
          <w:b/>
          <w:bCs/>
          <w:color w:val="808080" w:themeColor="background1" w:themeShade="80"/>
          <w:sz w:val="27"/>
          <w:szCs w:val="27"/>
        </w:rPr>
        <w:t>DIAGNOSTIKO</w:t>
      </w:r>
      <w:r w:rsidRPr="00731494">
        <w:rPr>
          <w:rFonts w:ascii="Arial" w:hAnsi="Arial" w:cs="Arial"/>
          <w:b/>
          <w:bCs/>
          <w:color w:val="808080" w:themeColor="background1" w:themeShade="80"/>
          <w:sz w:val="27"/>
          <w:szCs w:val="27"/>
        </w:rPr>
        <w:t xml:space="preserve"> </w:t>
      </w:r>
      <w:r w:rsidR="00D671D6" w:rsidRPr="00731494">
        <w:rPr>
          <w:rFonts w:ascii="Arial" w:hAnsi="Arial" w:cs="Arial"/>
          <w:b/>
          <w:bCs/>
          <w:color w:val="808080" w:themeColor="background1" w:themeShade="80"/>
          <w:sz w:val="27"/>
          <w:szCs w:val="27"/>
        </w:rPr>
        <w:t xml:space="preserve">/ HIPERBARIČNE KOMORE </w:t>
      </w:r>
      <w:r w:rsidRPr="00731494">
        <w:rPr>
          <w:rFonts w:ascii="Arial" w:hAnsi="Arial" w:cs="Arial"/>
          <w:b/>
          <w:bCs/>
          <w:color w:val="000000"/>
          <w:sz w:val="27"/>
          <w:szCs w:val="27"/>
        </w:rPr>
        <w:t xml:space="preserve">ZA POTREBE UKC LJUBLJANA </w:t>
      </w:r>
    </w:p>
    <w:p w14:paraId="14D7D924" w14:textId="3143A493" w:rsidR="00B92E1B" w:rsidRPr="00731494" w:rsidRDefault="00B92E1B">
      <w:pPr>
        <w:spacing w:before="225" w:after="225" w:line="240" w:lineRule="auto"/>
        <w:jc w:val="center"/>
        <w:rPr>
          <w:rFonts w:ascii="Arial" w:hAnsi="Arial" w:cs="Arial"/>
          <w:b/>
          <w:bCs/>
          <w:color w:val="000000"/>
        </w:rPr>
      </w:pPr>
      <w:r w:rsidRPr="00731494">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731494" w:rsidRDefault="00A11576">
            <w:pPr>
              <w:spacing w:before="225" w:after="225"/>
              <w:jc w:val="both"/>
            </w:pPr>
            <w:r w:rsidRPr="00731494">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731494" w14:paraId="1E63BA25" w14:textId="77777777">
              <w:tc>
                <w:tcPr>
                  <w:tcW w:w="0" w:type="auto"/>
                  <w:tcMar>
                    <w:top w:w="0" w:type="auto"/>
                    <w:bottom w:w="0" w:type="auto"/>
                  </w:tcMar>
                </w:tcPr>
                <w:p w14:paraId="5E9584FB" w14:textId="3FBF09CA" w:rsidR="00BE7E6E" w:rsidRPr="00731494" w:rsidRDefault="00A11576" w:rsidP="005153DE">
                  <w:pPr>
                    <w:numPr>
                      <w:ilvl w:val="0"/>
                      <w:numId w:val="6"/>
                    </w:numPr>
                    <w:jc w:val="both"/>
                    <w:rPr>
                      <w:rFonts w:ascii="Arial" w:hAnsi="Arial" w:cs="Arial"/>
                      <w:color w:val="000000"/>
                      <w:sz w:val="18"/>
                      <w:szCs w:val="18"/>
                    </w:rPr>
                  </w:pPr>
                  <w:r w:rsidRPr="00731494">
                    <w:rPr>
                      <w:rFonts w:ascii="Arial" w:hAnsi="Arial" w:cs="Arial"/>
                      <w:color w:val="000000"/>
                      <w:sz w:val="18"/>
                      <w:szCs w:val="18"/>
                    </w:rPr>
                    <w:t>javnega naročila, objavljenega na Portalu javnih naročil številka _____________ z dne ___________</w:t>
                  </w:r>
                  <w:r w:rsidR="00B92E1B" w:rsidRPr="00731494">
                    <w:rPr>
                      <w:rFonts w:ascii="Arial" w:hAnsi="Arial" w:cs="Arial"/>
                      <w:color w:val="000000"/>
                      <w:sz w:val="18"/>
                      <w:szCs w:val="18"/>
                    </w:rPr>
                    <w:t xml:space="preserve"> ter v Dopolnilu k Uradnemu listu EU (TED) dne ________ pod oznako ________</w:t>
                  </w:r>
                  <w:r w:rsidRPr="00731494">
                    <w:rPr>
                      <w:rFonts w:ascii="Arial" w:hAnsi="Arial" w:cs="Arial"/>
                      <w:color w:val="000000"/>
                      <w:sz w:val="18"/>
                      <w:szCs w:val="18"/>
                    </w:rPr>
                    <w:t xml:space="preserve"> in</w:t>
                  </w:r>
                </w:p>
                <w:p w14:paraId="291B7BA9" w14:textId="287A4638" w:rsidR="00BE7E6E" w:rsidRPr="00731494" w:rsidRDefault="00A11576" w:rsidP="005153DE">
                  <w:pPr>
                    <w:numPr>
                      <w:ilvl w:val="0"/>
                      <w:numId w:val="6"/>
                    </w:numPr>
                    <w:jc w:val="both"/>
                    <w:rPr>
                      <w:rFonts w:ascii="Arial" w:hAnsi="Arial" w:cs="Arial"/>
                      <w:color w:val="000000"/>
                      <w:sz w:val="18"/>
                      <w:szCs w:val="18"/>
                    </w:rPr>
                  </w:pPr>
                  <w:r w:rsidRPr="00731494">
                    <w:rPr>
                      <w:rFonts w:ascii="Arial" w:hAnsi="Arial" w:cs="Arial"/>
                      <w:color w:val="000000"/>
                      <w:sz w:val="18"/>
                      <w:szCs w:val="18"/>
                    </w:rPr>
                    <w:t>naročnikove odločitve o oddaji javnega naročila številka ________________ z dne ______________</w:t>
                  </w:r>
                  <w:r w:rsidR="00B92E1B" w:rsidRPr="00731494">
                    <w:rPr>
                      <w:rFonts w:ascii="Arial" w:hAnsi="Arial" w:cs="Arial"/>
                      <w:color w:val="000000"/>
                      <w:sz w:val="18"/>
                      <w:szCs w:val="18"/>
                    </w:rPr>
                    <w:t>, ki je bila objavljena na Portalu javnih naročil dne _______ pod oznako _______________,</w:t>
                  </w:r>
                </w:p>
              </w:tc>
            </w:tr>
          </w:tbl>
          <w:p w14:paraId="37A3570D" w14:textId="77777777" w:rsidR="00B92E1B" w:rsidRPr="00731494" w:rsidRDefault="00A11576">
            <w:pPr>
              <w:spacing w:before="225" w:after="225"/>
              <w:jc w:val="both"/>
              <w:rPr>
                <w:rFonts w:ascii="Arial" w:hAnsi="Arial" w:cs="Arial"/>
                <w:color w:val="000000"/>
                <w:sz w:val="18"/>
                <w:szCs w:val="18"/>
              </w:rPr>
            </w:pPr>
            <w:r w:rsidRPr="00731494">
              <w:rPr>
                <w:rFonts w:ascii="Arial" w:hAnsi="Arial" w:cs="Arial"/>
                <w:color w:val="000000"/>
                <w:sz w:val="18"/>
                <w:szCs w:val="18"/>
              </w:rPr>
              <w:t>izbran dobavitelj v okviru omenjenega javnega naročila, zaradi česar se sklepa predmetna pogodba</w:t>
            </w:r>
            <w:r w:rsidR="00B92E1B" w:rsidRPr="00731494">
              <w:rPr>
                <w:rFonts w:ascii="Arial" w:hAnsi="Arial" w:cs="Arial"/>
                <w:color w:val="000000"/>
                <w:sz w:val="18"/>
                <w:szCs w:val="18"/>
              </w:rPr>
              <w:t>.</w:t>
            </w:r>
          </w:p>
          <w:p w14:paraId="69728FBB" w14:textId="55C7C12A" w:rsidR="00B92E1B" w:rsidRPr="00731494" w:rsidRDefault="00B92E1B">
            <w:pPr>
              <w:spacing w:before="225" w:after="225"/>
              <w:jc w:val="both"/>
              <w:rPr>
                <w:rFonts w:ascii="Arial" w:hAnsi="Arial" w:cs="Arial"/>
                <w:color w:val="000000"/>
                <w:sz w:val="18"/>
                <w:szCs w:val="18"/>
              </w:rPr>
            </w:pPr>
            <w:r w:rsidRPr="00731494">
              <w:rPr>
                <w:rFonts w:ascii="Arial" w:hAnsi="Arial" w:cs="Arial"/>
                <w:color w:val="000000"/>
                <w:sz w:val="18"/>
                <w:szCs w:val="18"/>
              </w:rPr>
              <w:t>Pogodba se sklepa za sklop: _________.</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512DA32E" w14:textId="3BA64988"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S to pogodbo se dobavitelj zavezuje, da bo naročniku izvedel predmet naročila za sklop ____________:</w:t>
            </w:r>
          </w:p>
          <w:p w14:paraId="5ED9FB8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 ____________ (opis sklopa) </w:t>
            </w:r>
          </w:p>
          <w:p w14:paraId="6B93E98C" w14:textId="5900970C"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lastRenderedPageBreak/>
              <w:t xml:space="preserve">skladno z vsemi zahtevami v pogodbi, naročnik pa se zavezuje, da bo dobavitelju za to plačal kupnino v pogodbeni vrednosti iz 6. člena te pogodbe. </w:t>
            </w:r>
          </w:p>
          <w:p w14:paraId="466D23F9" w14:textId="3B2AFFD5" w:rsidR="00BE7E6E" w:rsidRPr="00731494" w:rsidRDefault="00B92E1B" w:rsidP="00B92E1B">
            <w:pPr>
              <w:spacing w:before="225" w:after="225"/>
              <w:jc w:val="both"/>
            </w:pPr>
            <w:r w:rsidRPr="00731494">
              <w:rPr>
                <w:rFonts w:ascii="Arial" w:hAnsi="Arial" w:cs="Arial"/>
                <w:color w:val="000000"/>
                <w:sz w:val="18"/>
                <w:szCs w:val="18"/>
              </w:rPr>
              <w:t>Dobavitelj se tudi zavezuje, da bo brezplačno oz. v okviru pogodbene cene iz 6. člena te pogodbe namestil opremo oziroma poskrbel za priključitev na obstoječo opremo in izvedel usposabljanje uporabnikov dobavljene opreme pri naročniku, če je to pri posameznem sklopu oziroma artiklu zahtevano.</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A11576">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5153DE">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5153DE">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0B1500E8" w:rsidR="00BE7E6E" w:rsidRPr="00731494" w:rsidRDefault="00A11576">
            <w:pPr>
              <w:spacing w:before="225" w:after="225"/>
              <w:jc w:val="both"/>
            </w:pPr>
            <w:r w:rsidRPr="00731494">
              <w:rPr>
                <w:rFonts w:ascii="Arial" w:hAnsi="Arial" w:cs="Arial"/>
                <w:color w:val="000000"/>
                <w:sz w:val="18"/>
                <w:szCs w:val="18"/>
              </w:rPr>
              <w:t xml:space="preserve">Predmet pogodbe je dobava </w:t>
            </w:r>
            <w:r w:rsidR="00B92E1B" w:rsidRPr="00731494">
              <w:rPr>
                <w:rFonts w:ascii="Arial" w:hAnsi="Arial" w:cs="Arial"/>
                <w:color w:val="000000"/>
                <w:sz w:val="18"/>
                <w:szCs w:val="18"/>
              </w:rPr>
              <w:t>___________________</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A11576" w:rsidP="005153DE">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5153DE">
                  <w:pPr>
                    <w:numPr>
                      <w:ilvl w:val="0"/>
                      <w:numId w:val="8"/>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20E39557" w14:textId="77777777" w:rsidR="00BE7E6E" w:rsidRPr="00731494" w:rsidRDefault="00A11576" w:rsidP="005153DE">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A11576" w:rsidP="005153DE">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A11576" w:rsidP="005153DE">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A1157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A1157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A1157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B92E1B">
      <w:pPr>
        <w:spacing w:before="225" w:after="225"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BE7E6E" w:rsidRPr="00731494" w14:paraId="17CB1A60" w14:textId="77777777">
        <w:tc>
          <w:tcPr>
            <w:tcW w:w="0" w:type="auto"/>
            <w:tcMar>
              <w:top w:w="0" w:type="auto"/>
              <w:bottom w:w="0" w:type="auto"/>
            </w:tcMar>
          </w:tcPr>
          <w:p w14:paraId="0A188554" w14:textId="77777777"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p>
          <w:p w14:paraId="1DA3C86F" w14:textId="77777777" w:rsidR="00B92E1B" w:rsidRPr="00731494" w:rsidRDefault="00B92E1B" w:rsidP="00B92E1B">
            <w:pPr>
              <w:spacing w:before="225" w:after="225"/>
              <w:jc w:val="both"/>
              <w:rPr>
                <w:i/>
              </w:rPr>
            </w:pPr>
            <w:r w:rsidRPr="00731494">
              <w:rPr>
                <w:rFonts w:ascii="Arial" w:hAnsi="Arial" w:cs="Arial"/>
                <w:i/>
                <w:sz w:val="18"/>
                <w:szCs w:val="18"/>
              </w:rPr>
              <w:t>(v primeru več sklopov se zapiše ponudbena cena za vsak posamezni sklop in nato skupna pogodbena vrednost vseh sklopov)</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A11576">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5BF9B88" w14:textId="77777777" w:rsidR="00BE7E6E" w:rsidRPr="00731494" w:rsidRDefault="00A11576">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45528A3E"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lastRenderedPageBreak/>
              <w:t xml:space="preserve">Rok plačila je 30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montaži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6A605DC6"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t xml:space="preserve">Pravilna in pravočasna dobava blaga vključuje tudi izvedbo montaže in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v kolikor je to zahtevano pri posameznem sklopu oziroma artiklu,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Pr="00731494" w:rsidRDefault="00A11576">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A11576">
            <w:pPr>
              <w:spacing w:before="225" w:after="225"/>
              <w:jc w:val="both"/>
            </w:pPr>
            <w:r w:rsidRPr="00731494">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A11576">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68EB3D5A" w14:textId="77777777" w:rsidR="00BE7E6E" w:rsidRPr="00731494" w:rsidRDefault="00A11576">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A11576">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A11576">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A1157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5D953B82"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__________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4118C2A4"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Oprema mora biti razložena in dostavljena v prostore naročnika. Dobavitelj mora izvesti montažo dobavljene opreme, če je ta zahtevana, na lokaciji, ki jo določi naročnik.</w:t>
            </w:r>
          </w:p>
          <w:p w14:paraId="1AA6C51A" w14:textId="7E8D54CD"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5153DE">
            <w:pPr>
              <w:pStyle w:val="ListParagraph"/>
              <w:numPr>
                <w:ilvl w:val="0"/>
                <w:numId w:val="17"/>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5153DE">
            <w:pPr>
              <w:numPr>
                <w:ilvl w:val="0"/>
                <w:numId w:val="17"/>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5153DE">
            <w:pPr>
              <w:numPr>
                <w:ilvl w:val="0"/>
                <w:numId w:val="17"/>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5153DE">
            <w:pPr>
              <w:numPr>
                <w:ilvl w:val="0"/>
                <w:numId w:val="17"/>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5153DE">
            <w:pPr>
              <w:numPr>
                <w:ilvl w:val="0"/>
                <w:numId w:val="17"/>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5153DE">
            <w:pPr>
              <w:numPr>
                <w:ilvl w:val="0"/>
                <w:numId w:val="17"/>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 xml:space="preserve">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w:t>
            </w:r>
            <w:r w:rsidRPr="00731494">
              <w:rPr>
                <w:rFonts w:ascii="Arial" w:hAnsi="Arial" w:cs="Arial"/>
                <w:color w:val="000000"/>
                <w:sz w:val="18"/>
                <w:szCs w:val="18"/>
              </w:rPr>
              <w:lastRenderedPageBreak/>
              <w:t>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BodyText"/>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BodyText"/>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BodyText"/>
              <w:rPr>
                <w:rFonts w:ascii="Arial" w:hAnsi="Arial"/>
                <w:sz w:val="18"/>
                <w:szCs w:val="18"/>
              </w:rPr>
            </w:pPr>
          </w:p>
          <w:p w14:paraId="6CE8A3D9" w14:textId="6E9D369A" w:rsidR="000F2512" w:rsidRPr="00731494" w:rsidRDefault="000F2512" w:rsidP="000F2512">
            <w:pPr>
              <w:pStyle w:val="BodyText2"/>
              <w:rPr>
                <w:rFonts w:cs="Arial"/>
                <w:b/>
                <w:sz w:val="18"/>
                <w:szCs w:val="18"/>
              </w:rPr>
            </w:pPr>
            <w:r w:rsidRPr="00731494">
              <w:rPr>
                <w:rFonts w:cs="Arial"/>
                <w:sz w:val="18"/>
                <w:szCs w:val="18"/>
              </w:rPr>
              <w:t xml:space="preserve">MONTAŽA </w:t>
            </w:r>
            <w:r w:rsidRPr="00731494">
              <w:rPr>
                <w:rFonts w:cs="Arial"/>
                <w:bCs/>
                <w:color w:val="808080" w:themeColor="background1" w:themeShade="80"/>
                <w:sz w:val="18"/>
                <w:szCs w:val="18"/>
              </w:rPr>
              <w:t xml:space="preserve">(v kolikor je zahtevana za posamezni </w:t>
            </w:r>
            <w:r w:rsidR="00E72198" w:rsidRPr="00731494">
              <w:rPr>
                <w:rFonts w:cs="Arial"/>
                <w:bCs/>
                <w:color w:val="808080" w:themeColor="background1" w:themeShade="80"/>
                <w:sz w:val="18"/>
                <w:szCs w:val="18"/>
              </w:rPr>
              <w:t>sklop</w:t>
            </w:r>
            <w:r w:rsidRPr="00731494">
              <w:rPr>
                <w:rFonts w:cs="Arial"/>
                <w:bCs/>
                <w:color w:val="808080" w:themeColor="background1" w:themeShade="80"/>
                <w:sz w:val="18"/>
                <w:szCs w:val="18"/>
              </w:rPr>
              <w:t>):</w:t>
            </w:r>
          </w:p>
          <w:p w14:paraId="1A54CE0A" w14:textId="741723AA" w:rsidR="000F2512" w:rsidRPr="00731494" w:rsidRDefault="000F2512" w:rsidP="000F2512">
            <w:pPr>
              <w:pStyle w:val="BodyText2"/>
              <w:spacing w:line="276" w:lineRule="auto"/>
              <w:jc w:val="both"/>
              <w:rPr>
                <w:rFonts w:ascii="Arial" w:hAnsi="Arial" w:cs="Arial"/>
                <w:b/>
                <w:sz w:val="18"/>
                <w:szCs w:val="18"/>
              </w:rPr>
            </w:pPr>
            <w:r w:rsidRPr="00731494">
              <w:rPr>
                <w:rFonts w:ascii="Arial" w:hAnsi="Arial" w:cs="Arial"/>
                <w:sz w:val="18"/>
                <w:szCs w:val="18"/>
              </w:rPr>
              <w:t>Po uspešno izvedeni montaži dobavljene opreme dobavitelj in naročnik podpišeta zapisnik o uspešno izvedeni montaži opreme. S podpisom tega zapisnika se šteje, da je prevzem opravljen (ta zapisnik šteje kot prevzemni zapisnik). V kolikor montaža ni uspešno izvedena, naročnik o tem dobavitelja obvesti z reklamacijskim zapisnikom v roku 8 dni. Dobavitelj se obvezuje, da bo napake odpravil v roku 10 dni od obvestila z reklamacijskim zapisnikom.</w:t>
            </w:r>
          </w:p>
          <w:p w14:paraId="07239594" w14:textId="77777777" w:rsidR="000F2512" w:rsidRPr="00731494" w:rsidRDefault="000F2512" w:rsidP="000F2512">
            <w:pPr>
              <w:pStyle w:val="BodyText"/>
              <w:rPr>
                <w:rFonts w:ascii="Arial" w:hAnsi="Arial"/>
                <w:sz w:val="18"/>
                <w:szCs w:val="18"/>
              </w:rPr>
            </w:pPr>
            <w:r w:rsidRPr="00731494">
              <w:rPr>
                <w:rFonts w:ascii="Arial" w:hAnsi="Arial"/>
                <w:sz w:val="18"/>
                <w:szCs w:val="18"/>
              </w:rPr>
              <w:t xml:space="preserve">Montaža opreme se izvede na delovni dan v času, ki bo naknadno dogovorjen z naročnikom. </w:t>
            </w:r>
          </w:p>
          <w:p w14:paraId="7B2E0190" w14:textId="77777777" w:rsidR="000F2512" w:rsidRPr="00731494" w:rsidRDefault="000F2512" w:rsidP="000F2512">
            <w:pPr>
              <w:pStyle w:val="BodyText"/>
              <w:rPr>
                <w:rFonts w:ascii="Arial" w:hAnsi="Arial"/>
                <w:sz w:val="18"/>
                <w:szCs w:val="18"/>
              </w:rPr>
            </w:pPr>
          </w:p>
          <w:p w14:paraId="2EFEF75C" w14:textId="6D184396" w:rsidR="000F2512" w:rsidRPr="00731494" w:rsidRDefault="000F2512" w:rsidP="000F2512">
            <w:pPr>
              <w:pStyle w:val="BodyText"/>
              <w:rPr>
                <w:rFonts w:ascii="Arial" w:hAnsi="Arial"/>
                <w:sz w:val="18"/>
                <w:szCs w:val="18"/>
              </w:rPr>
            </w:pPr>
            <w:r w:rsidRPr="00731494">
              <w:rPr>
                <w:rFonts w:ascii="Arial" w:hAnsi="Arial"/>
                <w:sz w:val="18"/>
                <w:szCs w:val="18"/>
              </w:rPr>
              <w:t xml:space="preserve">USPOSABLJANJE </w:t>
            </w:r>
            <w:r w:rsidRPr="00731494">
              <w:rPr>
                <w:rFonts w:ascii="Arial" w:hAnsi="Arial"/>
                <w:color w:val="808080" w:themeColor="background1" w:themeShade="80"/>
                <w:sz w:val="18"/>
                <w:szCs w:val="18"/>
              </w:rPr>
              <w:t xml:space="preserve">(v kolikor je zahtevano za posamezni </w:t>
            </w:r>
            <w:r w:rsidR="00E72198" w:rsidRPr="00731494">
              <w:rPr>
                <w:rFonts w:ascii="Arial" w:hAnsi="Arial"/>
                <w:color w:val="808080" w:themeColor="background1" w:themeShade="80"/>
                <w:sz w:val="18"/>
                <w:szCs w:val="18"/>
              </w:rPr>
              <w:t>sklop</w:t>
            </w:r>
            <w:r w:rsidRPr="00731494">
              <w:rPr>
                <w:rFonts w:ascii="Arial" w:hAnsi="Arial"/>
                <w:color w:val="808080" w:themeColor="background1" w:themeShade="80"/>
                <w:sz w:val="18"/>
                <w:szCs w:val="18"/>
              </w:rPr>
              <w:t>):</w:t>
            </w:r>
          </w:p>
          <w:p w14:paraId="5E15C599" w14:textId="618F741F" w:rsidR="000F2512" w:rsidRPr="00731494" w:rsidRDefault="000F2512">
            <w:pPr>
              <w:spacing w:before="225" w:after="225"/>
              <w:jc w:val="both"/>
            </w:pPr>
            <w:r w:rsidRPr="00731494">
              <w:rPr>
                <w:rFonts w:ascii="Arial" w:hAnsi="Arial" w:cs="Arial"/>
                <w:sz w:val="18"/>
                <w:szCs w:val="18"/>
              </w:rPr>
              <w:t xml:space="preserve">Po izvedeni dobavi in montaži 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 se pogodbeni stranki sporazumno dogovorita.</w:t>
            </w:r>
          </w:p>
        </w:tc>
      </w:tr>
    </w:tbl>
    <w:p w14:paraId="34DB45A3" w14:textId="77777777" w:rsidR="00BE7E6E" w:rsidRPr="00731494" w:rsidRDefault="00A11576">
      <w:pPr>
        <w:spacing w:before="225" w:after="225" w:line="240" w:lineRule="auto"/>
        <w:jc w:val="both"/>
      </w:pPr>
      <w:r w:rsidRPr="00731494">
        <w:rPr>
          <w:rFonts w:ascii="Arial" w:hAnsi="Arial" w:cs="Arial"/>
          <w:b/>
          <w:bCs/>
          <w:color w:val="000000"/>
          <w:sz w:val="18"/>
          <w:szCs w:val="18"/>
        </w:rPr>
        <w:t>V. PODIZVAJALCI</w:t>
      </w:r>
    </w:p>
    <w:p w14:paraId="5B0B5761" w14:textId="77777777" w:rsidR="00BE7E6E" w:rsidRPr="00731494" w:rsidRDefault="00A11576">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A11576">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A11576">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5153DE">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5153DE">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5153DE">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3AC7B3C3"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77777777" w:rsidR="00BE7E6E" w:rsidRPr="00731494" w:rsidRDefault="00A11576">
      <w:pPr>
        <w:spacing w:after="0" w:line="240" w:lineRule="auto"/>
        <w:jc w:val="center"/>
      </w:pPr>
      <w:r w:rsidRPr="00731494">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A11576">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A11576">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A1157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A11576">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5153DE">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5153DE">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5153DE">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5153DE">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5153DE">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5153DE">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lastRenderedPageBreak/>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5153DE">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5153DE">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5153DE">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5153DE">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5153DE">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A11576">
      <w:pPr>
        <w:spacing w:before="225" w:after="225" w:line="240" w:lineRule="auto"/>
        <w:jc w:val="both"/>
      </w:pPr>
      <w:r w:rsidRPr="00731494">
        <w:rPr>
          <w:rFonts w:ascii="Arial" w:hAnsi="Arial" w:cs="Arial"/>
          <w:b/>
          <w:bCs/>
          <w:color w:val="000000"/>
          <w:sz w:val="18"/>
          <w:szCs w:val="18"/>
        </w:rPr>
        <w:t>VII. SKRBNIKI POGODBE</w:t>
      </w:r>
    </w:p>
    <w:p w14:paraId="2C03F020" w14:textId="77777777" w:rsidR="00BE7E6E" w:rsidRPr="00731494" w:rsidRDefault="00A11576">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A11576">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A11576">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A11576">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A11576">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A11576">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A11576">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AFB6CCE"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p>
    <w:p w14:paraId="640DAF2F" w14:textId="75D62C8C"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14D2712D"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lastRenderedPageBreak/>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vse do odprave z zapisnikom ugotovljenih napak na dostavljeni opremi oz. do končnega prevzema s prevzemnim zapisnikom (ki vključuje tako pravilno dobavo opreme kot tudi izvedbo montaže in usposabljanja, če je zahtevano).</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BodyText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B145AC0" w:rsidR="0008204B" w:rsidRPr="00731494" w:rsidRDefault="0008204B" w:rsidP="0008204B">
      <w:pPr>
        <w:spacing w:after="0" w:line="240" w:lineRule="auto"/>
        <w:jc w:val="center"/>
      </w:pPr>
      <w:r w:rsidRPr="00731494">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8204B" w:rsidRPr="00731494" w14:paraId="6BA8D1C4" w14:textId="77777777" w:rsidTr="00A11576">
        <w:tc>
          <w:tcPr>
            <w:tcW w:w="0" w:type="auto"/>
            <w:tcMar>
              <w:top w:w="0" w:type="auto"/>
              <w:bottom w:w="0" w:type="auto"/>
            </w:tcMar>
          </w:tcPr>
          <w:p w14:paraId="5B196A8D" w14:textId="3F2C36CD" w:rsidR="0008204B" w:rsidRPr="00731494" w:rsidRDefault="0008204B" w:rsidP="00A11576">
            <w:pPr>
              <w:spacing w:before="225" w:after="225"/>
              <w:jc w:val="both"/>
            </w:pPr>
            <w:r w:rsidRPr="00731494">
              <w:rPr>
                <w:rFonts w:ascii="Arial" w:hAnsi="Arial" w:cs="Arial"/>
                <w:color w:val="000000"/>
                <w:sz w:val="18"/>
                <w:szCs w:val="18"/>
              </w:rPr>
              <w:t xml:space="preserve">Garancijska doba za dobavljeno opremo oziroma posamezne artikle po tej pogodbi je </w:t>
            </w:r>
            <w:r w:rsidR="003B3D19">
              <w:rPr>
                <w:rFonts w:ascii="Arial" w:hAnsi="Arial" w:cs="Arial"/>
                <w:color w:val="000000"/>
                <w:sz w:val="18"/>
                <w:szCs w:val="18"/>
              </w:rPr>
              <w:t xml:space="preserve">24 </w:t>
            </w:r>
            <w:r w:rsidR="00471A11" w:rsidRPr="00731494">
              <w:rPr>
                <w:rFonts w:ascii="Arial" w:hAnsi="Arial" w:cs="Arial"/>
                <w:color w:val="000000"/>
                <w:sz w:val="18"/>
                <w:szCs w:val="18"/>
              </w:rPr>
              <w:t xml:space="preserve">mesecev </w:t>
            </w:r>
            <w:r w:rsidRPr="00731494">
              <w:rPr>
                <w:rFonts w:ascii="Arial" w:hAnsi="Arial" w:cs="Arial"/>
                <w:color w:val="000000"/>
                <w:sz w:val="18"/>
                <w:szCs w:val="18"/>
              </w:rPr>
              <w:t xml:space="preserve">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405088FC" w14:textId="77777777" w:rsidR="00E42ED3" w:rsidRDefault="00E42ED3" w:rsidP="00E42ED3">
            <w:pPr>
              <w:spacing w:after="120" w:line="260" w:lineRule="exact"/>
              <w:jc w:val="both"/>
              <w:rPr>
                <w:rFonts w:ascii="Arial" w:hAnsi="Arial" w:cs="Arial"/>
                <w:iCs/>
                <w:sz w:val="18"/>
                <w:szCs w:val="18"/>
              </w:rPr>
            </w:pPr>
            <w:r>
              <w:rPr>
                <w:rFonts w:ascii="Arial" w:hAnsi="Arial" w:cs="Arial"/>
                <w:iCs/>
                <w:sz w:val="18"/>
                <w:szCs w:val="18"/>
              </w:rPr>
              <w:t>V garancijskem roku je ponudnik oziroma dobavitelj v okviru pogodbene cene dolžan izvajati:</w:t>
            </w:r>
          </w:p>
          <w:p w14:paraId="6CA3F43A" w14:textId="77777777" w:rsidR="00E42ED3" w:rsidRDefault="00E42ED3" w:rsidP="00E42ED3">
            <w:pPr>
              <w:pStyle w:val="ListParagraph"/>
              <w:numPr>
                <w:ilvl w:val="0"/>
                <w:numId w:val="94"/>
              </w:numPr>
              <w:spacing w:after="120" w:line="260" w:lineRule="exact"/>
              <w:ind w:left="714" w:hanging="357"/>
              <w:contextualSpacing w:val="0"/>
              <w:jc w:val="both"/>
              <w:rPr>
                <w:rFonts w:ascii="Arial" w:hAnsi="Arial" w:cs="Arial"/>
                <w:iCs/>
                <w:sz w:val="18"/>
                <w:szCs w:val="18"/>
              </w:rPr>
            </w:pPr>
            <w:r w:rsidRPr="006B0588">
              <w:rPr>
                <w:rFonts w:ascii="Arial" w:hAnsi="Arial" w:cs="Arial"/>
                <w:iCs/>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r>
              <w:rPr>
                <w:rFonts w:ascii="Arial" w:hAnsi="Arial" w:cs="Arial"/>
                <w:iCs/>
                <w:sz w:val="18"/>
                <w:szCs w:val="18"/>
              </w:rPr>
              <w:t>,</w:t>
            </w:r>
          </w:p>
          <w:p w14:paraId="68DD3640" w14:textId="77777777" w:rsidR="00E42ED3" w:rsidRPr="008A3958" w:rsidRDefault="00E42ED3" w:rsidP="00E42ED3">
            <w:pPr>
              <w:pStyle w:val="ListParagraph"/>
              <w:numPr>
                <w:ilvl w:val="0"/>
                <w:numId w:val="94"/>
              </w:numPr>
              <w:spacing w:after="120" w:line="260" w:lineRule="exact"/>
              <w:ind w:left="714" w:hanging="357"/>
              <w:contextualSpacing w:val="0"/>
              <w:jc w:val="both"/>
              <w:rPr>
                <w:rFonts w:ascii="Arial" w:hAnsi="Arial" w:cs="Arial"/>
                <w:iCs/>
                <w:sz w:val="18"/>
                <w:szCs w:val="18"/>
              </w:rPr>
            </w:pPr>
            <w:r w:rsidRPr="008A3958">
              <w:rPr>
                <w:rFonts w:ascii="Arial" w:hAnsi="Arial" w:cs="Arial"/>
                <w:color w:val="222222"/>
                <w:sz w:val="18"/>
                <w:szCs w:val="18"/>
                <w:shd w:val="clear" w:color="auto" w:fill="FFFFFF"/>
              </w:rPr>
              <w:t>Nadgradnj</w:t>
            </w:r>
            <w:r>
              <w:rPr>
                <w:rFonts w:ascii="Arial" w:hAnsi="Arial" w:cs="Arial"/>
                <w:color w:val="222222"/>
                <w:sz w:val="18"/>
                <w:szCs w:val="18"/>
                <w:shd w:val="clear" w:color="auto" w:fill="FFFFFF"/>
              </w:rPr>
              <w:t>e</w:t>
            </w:r>
            <w:r w:rsidRPr="008A3958">
              <w:rPr>
                <w:rFonts w:ascii="Arial" w:hAnsi="Arial" w:cs="Arial"/>
                <w:color w:val="222222"/>
                <w:sz w:val="18"/>
                <w:szCs w:val="18"/>
                <w:shd w:val="clear" w:color="auto" w:fill="FFFFFF"/>
              </w:rPr>
              <w:t xml:space="preserve"> strojne in programske opreme: pomeni tako nadgradnjo in vzdrževanje strojne in programske opreme, ki zagotavlja varnost in zanesljivost delovanja opreme (»updates«).</w:t>
            </w:r>
            <w:r w:rsidRPr="008A3958">
              <w:rPr>
                <w:sz w:val="18"/>
                <w:szCs w:val="18"/>
              </w:rPr>
              <w:t xml:space="preserve"> </w:t>
            </w:r>
          </w:p>
          <w:p w14:paraId="097725B9" w14:textId="77777777" w:rsidR="00E42ED3" w:rsidRPr="008A3958" w:rsidRDefault="00E42ED3" w:rsidP="00E42ED3">
            <w:pPr>
              <w:pStyle w:val="ListParagraph"/>
              <w:numPr>
                <w:ilvl w:val="0"/>
                <w:numId w:val="94"/>
              </w:numPr>
              <w:spacing w:after="0" w:line="260" w:lineRule="exact"/>
              <w:jc w:val="both"/>
              <w:rPr>
                <w:rFonts w:ascii="Arial" w:hAnsi="Arial" w:cs="Arial"/>
                <w:iCs/>
                <w:sz w:val="18"/>
                <w:szCs w:val="18"/>
              </w:rPr>
            </w:pPr>
            <w:r>
              <w:rPr>
                <w:rFonts w:ascii="Arial" w:hAnsi="Arial" w:cs="Arial"/>
                <w:color w:val="222222"/>
                <w:sz w:val="18"/>
                <w:szCs w:val="18"/>
                <w:shd w:val="clear" w:color="auto" w:fill="FFFFFF"/>
              </w:rPr>
              <w:t>Odpravo napak oziroma k</w:t>
            </w:r>
            <w:r w:rsidRPr="006B0588">
              <w:rPr>
                <w:rFonts w:ascii="Arial" w:hAnsi="Arial" w:cs="Arial"/>
                <w:color w:val="222222"/>
                <w:sz w:val="18"/>
                <w:szCs w:val="18"/>
                <w:shd w:val="clear" w:color="auto" w:fill="FFFFFF"/>
              </w:rPr>
              <w:t xml:space="preserve">orektivno </w:t>
            </w:r>
            <w:r>
              <w:rPr>
                <w:rFonts w:ascii="Arial" w:hAnsi="Arial" w:cs="Arial"/>
                <w:color w:val="222222"/>
                <w:sz w:val="18"/>
                <w:szCs w:val="18"/>
                <w:shd w:val="clear" w:color="auto" w:fill="FFFFFF"/>
              </w:rPr>
              <w:t>/</w:t>
            </w:r>
            <w:r w:rsidRPr="006B0588">
              <w:rPr>
                <w:rFonts w:ascii="Arial" w:hAnsi="Arial" w:cs="Arial"/>
                <w:color w:val="222222"/>
                <w:sz w:val="18"/>
                <w:szCs w:val="18"/>
                <w:shd w:val="clear" w:color="auto" w:fill="FFFFFF"/>
              </w:rPr>
              <w:t xml:space="preserve"> kurativno vzdrževanje: pomeni servisiranje in vzdrževanje, ki se izvrši v primeru okvare opreme in ga naročnik zahteva od </w:t>
            </w:r>
            <w:r>
              <w:rPr>
                <w:rFonts w:ascii="Arial" w:hAnsi="Arial" w:cs="Arial"/>
                <w:color w:val="222222"/>
                <w:sz w:val="18"/>
                <w:szCs w:val="18"/>
                <w:shd w:val="clear" w:color="auto" w:fill="FFFFFF"/>
              </w:rPr>
              <w:t>dobavitelja</w:t>
            </w:r>
            <w:r w:rsidRPr="006B0588">
              <w:rPr>
                <w:rFonts w:ascii="Arial" w:hAnsi="Arial" w:cs="Arial"/>
                <w:color w:val="222222"/>
                <w:sz w:val="18"/>
                <w:szCs w:val="18"/>
                <w:shd w:val="clear" w:color="auto" w:fill="FFFFFF"/>
              </w:rPr>
              <w:t xml:space="preserve"> oziroma ga mora </w:t>
            </w:r>
            <w:r>
              <w:rPr>
                <w:rFonts w:ascii="Arial" w:hAnsi="Arial" w:cs="Arial"/>
                <w:color w:val="222222"/>
                <w:sz w:val="18"/>
                <w:szCs w:val="18"/>
                <w:shd w:val="clear" w:color="auto" w:fill="FFFFFF"/>
              </w:rPr>
              <w:t>dobavitelj</w:t>
            </w:r>
            <w:r w:rsidRPr="006B0588">
              <w:rPr>
                <w:rFonts w:ascii="Arial" w:hAnsi="Arial" w:cs="Arial"/>
                <w:color w:val="222222"/>
                <w:sz w:val="18"/>
                <w:szCs w:val="18"/>
                <w:shd w:val="clear" w:color="auto" w:fill="FFFFFF"/>
              </w:rPr>
              <w:t xml:space="preserve"> izvesti na poziv naročnika. Korektivno vzdrževanje je namenjeno vzpostavitvi takega stanja opreme, v katerem oprema opravlja svojo predvideno funkcijo. Korektivno vzdrževanje lahko vključuje tudi nadgradnjo strojne in programske opreme.</w:t>
            </w:r>
          </w:p>
          <w:p w14:paraId="3AEECFF9" w14:textId="77777777" w:rsidR="00E42ED3" w:rsidRDefault="00E42ED3" w:rsidP="00E42ED3">
            <w:pPr>
              <w:spacing w:after="0" w:line="260" w:lineRule="exact"/>
              <w:jc w:val="both"/>
              <w:rPr>
                <w:rFonts w:ascii="Arial" w:hAnsi="Arial" w:cs="Arial"/>
                <w:iCs/>
                <w:sz w:val="18"/>
                <w:szCs w:val="18"/>
              </w:rPr>
            </w:pPr>
          </w:p>
          <w:p w14:paraId="76AD4BE9" w14:textId="77777777" w:rsidR="00E42ED3" w:rsidRPr="00271A63" w:rsidRDefault="00E42ED3" w:rsidP="00E42ED3">
            <w:pPr>
              <w:spacing w:after="0" w:line="260" w:lineRule="exact"/>
              <w:jc w:val="both"/>
              <w:rPr>
                <w:rFonts w:ascii="Arial" w:hAnsi="Arial" w:cs="Arial"/>
                <w:iCs/>
                <w:sz w:val="18"/>
                <w:szCs w:val="18"/>
              </w:rPr>
            </w:pPr>
            <w:r>
              <w:rPr>
                <w:rFonts w:ascii="Arial" w:hAnsi="Arial" w:cs="Arial"/>
                <w:iCs/>
                <w:sz w:val="18"/>
                <w:szCs w:val="18"/>
              </w:rPr>
              <w:t>Dobavitelj iz naslova rednega preventivnega vzdrževanja in kurativnega vzdrževanja (odprave napak) v garancijski dobi ni upravičen do kakršnegakoli dodatnega plačila.</w:t>
            </w:r>
          </w:p>
          <w:p w14:paraId="791992CA" w14:textId="167A922B"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Garancija je vezana na normalne pogoje uporabe in primerno ter strokovno vzdrževanje.</w:t>
            </w:r>
          </w:p>
          <w:p w14:paraId="65213AFA" w14:textId="6CB5F9E3"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Dobavitelj je naročniku dolžan ne glede na proces ugotovitve in odprave napake zagotoviti funkcionalnost opreme.</w:t>
            </w:r>
          </w:p>
          <w:p w14:paraId="46E082BB" w14:textId="6B86A46C"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2E0407B7" w14:textId="7E8CEE78"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dobavitelju po telefonu ali e-pošti ter na njegovo zahtevo tudi pisno po pošti.</w:t>
            </w:r>
          </w:p>
        </w:tc>
      </w:tr>
    </w:tbl>
    <w:p w14:paraId="4E9341FC" w14:textId="6E46C998"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18.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08204B">
            <w:pPr>
              <w:spacing w:line="260" w:lineRule="exact"/>
              <w:jc w:val="both"/>
              <w:rPr>
                <w:rFonts w:ascii="Arial" w:hAnsi="Arial" w:cs="Arial"/>
                <w:sz w:val="18"/>
                <w:szCs w:val="18"/>
              </w:rPr>
            </w:pPr>
          </w:p>
          <w:p w14:paraId="5FBB8125" w14:textId="712BB325"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08204B">
            <w:pPr>
              <w:spacing w:line="260" w:lineRule="exact"/>
              <w:jc w:val="both"/>
              <w:rPr>
                <w:rFonts w:ascii="Arial" w:hAnsi="Arial" w:cs="Arial"/>
                <w:sz w:val="18"/>
                <w:szCs w:val="18"/>
              </w:rPr>
            </w:pPr>
          </w:p>
          <w:p w14:paraId="7CBBE749" w14:textId="77777777" w:rsidR="003B3D19" w:rsidRPr="003B3D19" w:rsidRDefault="003B3D19" w:rsidP="003B3D19">
            <w:pPr>
              <w:spacing w:line="260" w:lineRule="exact"/>
              <w:jc w:val="both"/>
              <w:rPr>
                <w:rFonts w:ascii="Arial" w:hAnsi="Arial" w:cs="Arial"/>
                <w:sz w:val="18"/>
                <w:szCs w:val="18"/>
              </w:rPr>
            </w:pPr>
            <w:r w:rsidRPr="003B3D19">
              <w:rPr>
                <w:rFonts w:ascii="Arial" w:hAnsi="Arial" w:cs="Arial"/>
                <w:sz w:val="18"/>
                <w:szCs w:val="18"/>
              </w:rPr>
              <w:lastRenderedPageBreak/>
              <w:t>Odzivni čas za odpravo napak je največ 24 ur od trenutka obvestila o napaki ali okvari. Odzivni čas predstavlja čas od prijave oziroma obvestila o napaki s strani naročnika, do začetka intervencije in diagnosticiranja napake.</w:t>
            </w:r>
          </w:p>
          <w:p w14:paraId="33087DFF" w14:textId="77777777" w:rsidR="003B3D19" w:rsidRDefault="003B3D19" w:rsidP="0008204B">
            <w:pPr>
              <w:spacing w:line="260" w:lineRule="exact"/>
              <w:jc w:val="both"/>
              <w:rPr>
                <w:rFonts w:ascii="Arial" w:hAnsi="Arial" w:cs="Arial"/>
                <w:sz w:val="18"/>
                <w:szCs w:val="18"/>
              </w:rPr>
            </w:pPr>
          </w:p>
          <w:p w14:paraId="46ED427A" w14:textId="55829601" w:rsidR="003B3D19" w:rsidRPr="00731494" w:rsidRDefault="003B3D19" w:rsidP="003B3D19">
            <w:pPr>
              <w:spacing w:line="260" w:lineRule="exact"/>
              <w:jc w:val="both"/>
              <w:rPr>
                <w:rFonts w:ascii="Arial" w:hAnsi="Arial" w:cs="Arial"/>
                <w:sz w:val="18"/>
                <w:szCs w:val="18"/>
              </w:rPr>
            </w:pPr>
            <w:r w:rsidRPr="003B3D19">
              <w:rPr>
                <w:rFonts w:ascii="Arial" w:hAnsi="Arial" w:cs="Arial"/>
                <w:sz w:val="18"/>
                <w:szCs w:val="18"/>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w:t>
            </w:r>
            <w:r w:rsidRPr="001E1628">
              <w:rPr>
                <w:rFonts w:ascii="Arial" w:hAnsi="Arial" w:cs="Arial"/>
                <w:sz w:val="18"/>
                <w:szCs w:val="18"/>
              </w:rPr>
              <w:t>dolžan naročniku brezplačno zagotoviti</w:t>
            </w:r>
            <w:r w:rsidR="008D160D" w:rsidRPr="005153DE">
              <w:rPr>
                <w:rFonts w:ascii="Arial" w:hAnsi="Arial" w:cs="Arial"/>
                <w:sz w:val="18"/>
                <w:szCs w:val="18"/>
              </w:rPr>
              <w:t xml:space="preserve"> enakovredno</w:t>
            </w:r>
            <w:r w:rsidRPr="001E1628">
              <w:rPr>
                <w:rFonts w:ascii="Arial" w:hAnsi="Arial" w:cs="Arial"/>
                <w:sz w:val="18"/>
                <w:szCs w:val="18"/>
              </w:rPr>
              <w:t xml:space="preserve"> nadomestn</w:t>
            </w:r>
            <w:r w:rsidR="00347AED" w:rsidRPr="005153DE">
              <w:rPr>
                <w:rFonts w:ascii="Arial" w:hAnsi="Arial" w:cs="Arial"/>
                <w:sz w:val="18"/>
                <w:szCs w:val="18"/>
              </w:rPr>
              <w:t>o opremo</w:t>
            </w:r>
            <w:r w:rsidRPr="001E1628">
              <w:rPr>
                <w:rFonts w:ascii="Arial" w:hAnsi="Arial" w:cs="Arial"/>
                <w:sz w:val="18"/>
                <w:szCs w:val="18"/>
              </w:rPr>
              <w:t>, ki j</w:t>
            </w:r>
            <w:r w:rsidR="00347AED" w:rsidRPr="001E1628">
              <w:rPr>
                <w:rFonts w:ascii="Arial" w:hAnsi="Arial" w:cs="Arial"/>
                <w:sz w:val="18"/>
                <w:szCs w:val="18"/>
              </w:rPr>
              <w:t>o</w:t>
            </w:r>
            <w:r w:rsidRPr="001E1628">
              <w:rPr>
                <w:rFonts w:ascii="Arial" w:hAnsi="Arial" w:cs="Arial"/>
                <w:sz w:val="18"/>
                <w:szCs w:val="18"/>
              </w:rPr>
              <w:t xml:space="preserve"> lahko naročnik uporablja za čas od</w:t>
            </w:r>
            <w:r w:rsidRPr="003B3D19">
              <w:rPr>
                <w:rFonts w:ascii="Arial" w:hAnsi="Arial" w:cs="Arial"/>
                <w:sz w:val="18"/>
                <w:szCs w:val="18"/>
              </w:rPr>
              <w:t>prave napak. Dobavitelj iz tega naslova ni upravičen do kakršnegakoli dodatnega plačila.</w:t>
            </w:r>
          </w:p>
          <w:p w14:paraId="272E1A14" w14:textId="77777777" w:rsidR="0008204B" w:rsidRPr="00731494" w:rsidRDefault="0008204B" w:rsidP="0008204B">
            <w:pPr>
              <w:spacing w:line="260" w:lineRule="exact"/>
              <w:jc w:val="both"/>
              <w:rPr>
                <w:rFonts w:ascii="Arial" w:hAnsi="Arial" w:cs="Arial"/>
                <w:b/>
                <w:sz w:val="18"/>
                <w:szCs w:val="18"/>
              </w:rPr>
            </w:pPr>
          </w:p>
          <w:p w14:paraId="2EAB33A7" w14:textId="77777777" w:rsidR="0008204B" w:rsidRPr="00731494"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6FFB6DAA" w14:textId="78E964F5" w:rsidR="00BE7E6E" w:rsidRPr="00731494" w:rsidRDefault="0008204B" w:rsidP="0008204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77777777" w:rsidR="00BE7E6E" w:rsidRPr="00731494" w:rsidRDefault="00A11576">
      <w:pPr>
        <w:spacing w:after="0" w:line="240" w:lineRule="auto"/>
        <w:jc w:val="center"/>
      </w:pPr>
      <w:r w:rsidRPr="00731494">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77777777" w:rsidR="00BE7E6E" w:rsidRPr="00731494" w:rsidRDefault="00A11576">
      <w:pPr>
        <w:spacing w:after="0" w:line="240" w:lineRule="auto"/>
        <w:jc w:val="center"/>
      </w:pPr>
      <w:r w:rsidRPr="00731494">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16E7F65C" w14:textId="6BB6A06F"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08204B" w:rsidRPr="00731494" w14:paraId="0FE5ABE7" w14:textId="77777777" w:rsidTr="00A11576">
        <w:tc>
          <w:tcPr>
            <w:tcW w:w="0" w:type="auto"/>
            <w:tcMar>
              <w:top w:w="0" w:type="auto"/>
              <w:bottom w:w="0" w:type="auto"/>
            </w:tcMar>
          </w:tcPr>
          <w:p w14:paraId="20137A8A" w14:textId="50680B8E"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3D46B4A6" w:rsidR="0008204B" w:rsidRPr="00731494" w:rsidRDefault="0008204B" w:rsidP="00A11576">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r w:rsidR="00EF39AE">
              <w:rPr>
                <w:rFonts w:ascii="Arial" w:hAnsi="Arial" w:cs="Arial"/>
                <w:sz w:val="18"/>
                <w:szCs w:val="18"/>
              </w:rPr>
              <w:t xml:space="preserve"> </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2745D5CA"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A11576">
            <w:pPr>
              <w:spacing w:before="225" w:after="225"/>
              <w:jc w:val="both"/>
            </w:pPr>
            <w:r w:rsidRPr="00731494">
              <w:rPr>
                <w:rFonts w:ascii="Arial" w:hAnsi="Arial" w:cs="Arial"/>
                <w:sz w:val="18"/>
                <w:szCs w:val="18"/>
              </w:rPr>
              <w:lastRenderedPageBreak/>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77777777"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70E394B" w14:textId="2102FE26" w:rsidR="00BE7E6E" w:rsidRPr="00731494" w:rsidRDefault="00A11576">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77777777" w:rsidR="00BE7E6E" w:rsidRPr="00731494" w:rsidRDefault="00A11576">
            <w:pPr>
              <w:spacing w:before="225" w:after="225"/>
              <w:jc w:val="both"/>
            </w:pPr>
            <w:r w:rsidRPr="00731494">
              <w:rPr>
                <w:rFonts w:ascii="Arial" w:hAnsi="Arial" w:cs="Arial"/>
                <w:color w:val="000000"/>
                <w:sz w:val="18"/>
                <w:szCs w:val="18"/>
              </w:rPr>
              <w:t>ZAVAROVANJE ZA DOBRO IZVEDBO</w:t>
            </w:r>
          </w:p>
          <w:p w14:paraId="0A379A30" w14:textId="77777777" w:rsidR="00BE7E6E" w:rsidRPr="00731494" w:rsidRDefault="00A11576">
            <w:pPr>
              <w:spacing w:before="225" w:after="225"/>
              <w:jc w:val="both"/>
            </w:pPr>
            <w:r w:rsidRPr="00731494">
              <w:rPr>
                <w:rFonts w:ascii="Arial" w:hAnsi="Arial" w:cs="Arial"/>
                <w:color w:val="000000"/>
                <w:sz w:val="18"/>
                <w:szCs w:val="18"/>
              </w:rPr>
              <w:t>Instrument zavarovanja: _____________</w:t>
            </w:r>
          </w:p>
          <w:p w14:paraId="1222D56B" w14:textId="77777777" w:rsidR="00BE7E6E" w:rsidRPr="00731494" w:rsidRDefault="00A11576">
            <w:pPr>
              <w:spacing w:before="225" w:after="225"/>
              <w:jc w:val="both"/>
            </w:pPr>
            <w:r w:rsidRPr="00731494">
              <w:rPr>
                <w:rFonts w:ascii="Arial" w:hAnsi="Arial" w:cs="Arial"/>
                <w:color w:val="000000"/>
                <w:sz w:val="18"/>
                <w:szCs w:val="18"/>
              </w:rPr>
              <w:t>Višina zavarovanja: _____________</w:t>
            </w:r>
          </w:p>
          <w:p w14:paraId="5D622344" w14:textId="24333DDB" w:rsidR="00BE7E6E" w:rsidRPr="00731494" w:rsidRDefault="00A11576">
            <w:pPr>
              <w:spacing w:before="225" w:after="225"/>
              <w:jc w:val="both"/>
            </w:pPr>
            <w:r w:rsidRPr="00731494">
              <w:rPr>
                <w:rFonts w:ascii="Arial" w:hAnsi="Arial" w:cs="Arial"/>
                <w:color w:val="000000"/>
                <w:sz w:val="18"/>
                <w:szCs w:val="18"/>
              </w:rPr>
              <w:t xml:space="preserve">Čas veljavnosti: </w:t>
            </w:r>
            <w:r w:rsidR="003B3D19" w:rsidRPr="00712268">
              <w:rPr>
                <w:rFonts w:ascii="Arial" w:hAnsi="Arial" w:cs="Arial"/>
                <w:color w:val="000000"/>
                <w:sz w:val="18"/>
                <w:szCs w:val="18"/>
              </w:rPr>
              <w:t>od datuma sklenitve pogodbe oziroma predložitve finančnega zavarovanja skladno s to pogodbo, do primopredaje in dodatnih 30  dni</w:t>
            </w:r>
          </w:p>
          <w:p w14:paraId="3CC67F9B" w14:textId="77777777" w:rsidR="003B3D19" w:rsidRPr="00712268" w:rsidRDefault="003B3D19" w:rsidP="003B3D19">
            <w:pPr>
              <w:spacing w:before="225" w:after="225"/>
              <w:jc w:val="both"/>
              <w:rPr>
                <w:rFonts w:ascii="Arial" w:hAnsi="Arial" w:cs="Arial"/>
                <w:color w:val="000000"/>
                <w:sz w:val="18"/>
                <w:szCs w:val="18"/>
              </w:rPr>
            </w:pPr>
            <w:r w:rsidRPr="00712268">
              <w:rPr>
                <w:rFonts w:ascii="Arial" w:hAnsi="Arial" w:cs="Arial"/>
                <w:color w:val="000000"/>
                <w:sz w:val="18"/>
                <w:szCs w:val="18"/>
              </w:rPr>
              <w:t>Dobavitelj mora najpozneje v desetih dneh od sklenitve pogodbe izročiti naročniku zavarovanje za dobro izvedbo pogodbenih obveznosti.</w:t>
            </w:r>
          </w:p>
          <w:p w14:paraId="41A9FA1E" w14:textId="4B60BF6C" w:rsidR="00BE7E6E" w:rsidRPr="00731494" w:rsidRDefault="0008204B">
            <w:pPr>
              <w:spacing w:before="225" w:after="225"/>
              <w:jc w:val="both"/>
            </w:pPr>
            <w:r w:rsidRPr="00731494">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 V kolikor se spremeni pogodba, se mora temu ustrezno prilagoditi tudi zahtevano zavarovanje ali njegova veljavnost.</w:t>
            </w:r>
          </w:p>
        </w:tc>
      </w:tr>
    </w:tbl>
    <w:p w14:paraId="127F8983" w14:textId="6F7B9050" w:rsidR="00BE7E6E" w:rsidRPr="00731494" w:rsidRDefault="00A11576">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tc>
          <w:tcPr>
            <w:tcW w:w="0" w:type="auto"/>
            <w:tcMar>
              <w:top w:w="0" w:type="auto"/>
              <w:bottom w:w="0" w:type="auto"/>
            </w:tcMar>
          </w:tcPr>
          <w:p w14:paraId="41CB2202" w14:textId="77777777" w:rsidR="00BE7E6E" w:rsidRPr="00731494" w:rsidRDefault="00A11576">
            <w:pPr>
              <w:spacing w:before="225" w:after="225"/>
              <w:jc w:val="both"/>
            </w:pPr>
            <w:r w:rsidRPr="00731494">
              <w:rPr>
                <w:rFonts w:ascii="Arial" w:hAnsi="Arial" w:cs="Arial"/>
                <w:color w:val="000000"/>
                <w:sz w:val="18"/>
                <w:szCs w:val="18"/>
              </w:rPr>
              <w:t>ZAVAROVANJE ZA ODPRAVO NAPAK</w:t>
            </w:r>
          </w:p>
          <w:p w14:paraId="28E48224" w14:textId="77777777" w:rsidR="00BE7E6E" w:rsidRPr="00731494" w:rsidRDefault="00A11576">
            <w:pPr>
              <w:spacing w:before="225" w:after="225"/>
              <w:jc w:val="both"/>
            </w:pPr>
            <w:r w:rsidRPr="00731494">
              <w:rPr>
                <w:rFonts w:ascii="Arial" w:hAnsi="Arial" w:cs="Arial"/>
                <w:color w:val="000000"/>
                <w:sz w:val="18"/>
                <w:szCs w:val="18"/>
              </w:rPr>
              <w:t>Instrument zavarovanja: _____________</w:t>
            </w:r>
          </w:p>
          <w:p w14:paraId="616169A1" w14:textId="77777777" w:rsidR="00BE7E6E" w:rsidRPr="00731494" w:rsidRDefault="00A11576">
            <w:pPr>
              <w:spacing w:before="225" w:after="225"/>
              <w:jc w:val="both"/>
            </w:pPr>
            <w:r w:rsidRPr="00731494">
              <w:rPr>
                <w:rFonts w:ascii="Arial" w:hAnsi="Arial" w:cs="Arial"/>
                <w:color w:val="000000"/>
                <w:sz w:val="18"/>
                <w:szCs w:val="18"/>
              </w:rPr>
              <w:t>Višina zavarovanja: _____________</w:t>
            </w:r>
          </w:p>
          <w:p w14:paraId="711E3B6C" w14:textId="7FAD8008" w:rsidR="00BE7E6E" w:rsidRPr="00731494" w:rsidRDefault="00A11576">
            <w:pPr>
              <w:spacing w:before="225" w:after="225"/>
              <w:jc w:val="both"/>
            </w:pPr>
            <w:r w:rsidRPr="00731494">
              <w:rPr>
                <w:rFonts w:ascii="Arial" w:hAnsi="Arial" w:cs="Arial"/>
                <w:color w:val="000000"/>
                <w:sz w:val="18"/>
                <w:szCs w:val="18"/>
              </w:rPr>
              <w:t xml:space="preserve">Čas veljavnosti: </w:t>
            </w:r>
            <w:r w:rsidR="003B3D19" w:rsidRPr="006634B1">
              <w:rPr>
                <w:rFonts w:ascii="Arial" w:hAnsi="Arial" w:cs="Arial"/>
                <w:color w:val="000000"/>
                <w:sz w:val="18"/>
                <w:szCs w:val="18"/>
              </w:rPr>
              <w:t>od datuma primopredaje do poteka garancijskega roka in dodatnih 30 dni</w:t>
            </w:r>
          </w:p>
          <w:p w14:paraId="70136166" w14:textId="5C638635" w:rsidR="0008204B" w:rsidRPr="00731494" w:rsidRDefault="0008204B" w:rsidP="0008204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Dobavitelj bo moral zahtevano zavarovanje predložiti najkasneje v 8 (osmih) delovnih dneh po podpisu zapisnika o kakovostnem in količinskem prevzemu opreme, v višini 5 % skupne pogodbene vrednosti z DDV. </w:t>
            </w:r>
          </w:p>
          <w:p w14:paraId="328C80CA" w14:textId="77777777" w:rsidR="0008204B" w:rsidRPr="00731494" w:rsidRDefault="0008204B" w:rsidP="0008204B">
            <w:pPr>
              <w:spacing w:before="225" w:after="225"/>
              <w:jc w:val="both"/>
              <w:rPr>
                <w:rFonts w:ascii="Arial" w:hAnsi="Arial" w:cs="Arial"/>
                <w:color w:val="000000"/>
                <w:sz w:val="18"/>
                <w:szCs w:val="18"/>
              </w:rPr>
            </w:pPr>
            <w:r w:rsidRPr="00731494">
              <w:rPr>
                <w:rFonts w:ascii="Arial" w:hAnsi="Arial" w:cs="Arial"/>
                <w:color w:val="000000"/>
                <w:sz w:val="18"/>
                <w:szCs w:val="18"/>
              </w:rPr>
              <w:t>Finančno zavarovanje za odpravo napak v garancijskem roku služi naročniku kot jamstvo za vestno izpolnjevanje dobaviteljevih obveznosti do naročnika v času garancijskega roka. V kolikor se garancijski rok podaljša, se mora hkrati za enako obdobje podaljšati tudi rok veljavnosti finančnega zavarovanja za odpravo napak v garancijskem roku.</w:t>
            </w:r>
          </w:p>
          <w:p w14:paraId="706D46E6" w14:textId="272D46FA" w:rsidR="00BE7E6E" w:rsidRPr="00731494" w:rsidRDefault="0008204B" w:rsidP="0008204B">
            <w:pPr>
              <w:spacing w:before="225" w:after="225"/>
              <w:jc w:val="both"/>
            </w:pPr>
            <w:r w:rsidRPr="00731494">
              <w:rPr>
                <w:rFonts w:ascii="Arial" w:hAnsi="Arial" w:cs="Arial"/>
                <w:color w:val="000000"/>
                <w:sz w:val="18"/>
                <w:szCs w:val="18"/>
              </w:rPr>
              <w:t>Naročnik ima pravico unovčiti finančno zavarovanje za odpravo napak v garancijskem roku, če dobavitelj ne bo izvrševal garancijskih obveznosti.</w:t>
            </w:r>
            <w:r w:rsidR="000013D7">
              <w:rPr>
                <w:rFonts w:ascii="Arial" w:hAnsi="Arial" w:cs="Arial"/>
                <w:color w:val="000000"/>
                <w:sz w:val="18"/>
                <w:szCs w:val="18"/>
              </w:rPr>
              <w:t xml:space="preserve"> </w:t>
            </w:r>
          </w:p>
        </w:tc>
      </w:tr>
    </w:tbl>
    <w:p w14:paraId="30E8938B" w14:textId="153F19B8" w:rsidR="00BE7E6E" w:rsidRPr="00731494" w:rsidRDefault="00A11576">
      <w:pPr>
        <w:spacing w:before="225" w:after="225" w:line="240" w:lineRule="auto"/>
        <w:jc w:val="both"/>
      </w:pPr>
      <w:r w:rsidRPr="00731494">
        <w:rPr>
          <w:rFonts w:ascii="Arial" w:hAnsi="Arial" w:cs="Arial"/>
          <w:b/>
          <w:bCs/>
          <w:color w:val="000000"/>
          <w:sz w:val="18"/>
          <w:szCs w:val="18"/>
        </w:rPr>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504C587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5153DE">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5153DE">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5153DE">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7FB7C600" w:rsidR="00AF4793" w:rsidRPr="00731494" w:rsidRDefault="00AF4793" w:rsidP="005153DE">
                  <w:pPr>
                    <w:numPr>
                      <w:ilvl w:val="0"/>
                      <w:numId w:val="10"/>
                    </w:numPr>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4C12E716" w14:textId="585034FE" w:rsidR="00AF4793" w:rsidRPr="00731494" w:rsidRDefault="00AF4793" w:rsidP="005153DE">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5153DE">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5153DE">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5153DE">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5153DE">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560F2EC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534369C5"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lastRenderedPageBreak/>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2AF595D8"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5153DE">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5153DE">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5153DE">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5153DE">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A11576">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77BC7C0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A11576">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1C94A197" w:rsidR="00BE7E6E" w:rsidRPr="00731494" w:rsidRDefault="00AF4793">
      <w:pPr>
        <w:spacing w:after="0" w:line="240" w:lineRule="auto"/>
        <w:jc w:val="center"/>
      </w:pPr>
      <w:r w:rsidRPr="00731494">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77777777" w:rsidR="003B3D19" w:rsidRPr="00731494" w:rsidRDefault="003B3D19" w:rsidP="003B3D19">
      <w:pPr>
        <w:spacing w:after="0" w:line="240" w:lineRule="auto"/>
        <w:jc w:val="center"/>
      </w:pPr>
      <w:r w:rsidRPr="00731494">
        <w:rPr>
          <w:rFonts w:ascii="Arial" w:hAnsi="Arial" w:cs="Arial"/>
          <w:b/>
          <w:bCs/>
          <w:color w:val="000000"/>
          <w:sz w:val="18"/>
          <w:szCs w:val="18"/>
        </w:rPr>
        <w:t>3</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2E73F3A7" w:rsidR="00BE7E6E" w:rsidRPr="00731494" w:rsidRDefault="00AF4793">
      <w:pPr>
        <w:spacing w:after="0" w:line="240" w:lineRule="auto"/>
        <w:jc w:val="center"/>
      </w:pPr>
      <w:r w:rsidRPr="00731494">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A11576">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1E7EC5A" w14:textId="5EC3A467" w:rsidR="0034300A" w:rsidRPr="00731494" w:rsidRDefault="00A11576" w:rsidP="005153DE">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22CEC860" w14:textId="7774C977" w:rsidR="0034300A" w:rsidRPr="00731494" w:rsidRDefault="0034300A" w:rsidP="0034300A">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63318943" w14:textId="77777777" w:rsidR="0034300A" w:rsidRPr="00731494" w:rsidRDefault="0034300A" w:rsidP="0034300A">
      <w:pPr>
        <w:rPr>
          <w:rFonts w:ascii="Arial" w:eastAsiaTheme="majorEastAsia" w:hAnsi="Arial" w:cs="Arial"/>
          <w:b/>
          <w:bCs/>
          <w:color w:val="FFFFFF" w:themeColor="background1"/>
          <w:sz w:val="26"/>
          <w:szCs w:val="28"/>
        </w:rPr>
      </w:pPr>
    </w:p>
    <w:p w14:paraId="42F3AC3D"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1923683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7E62E252"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32914ECA"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B885D8C"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09798640"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161FF62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3340DA3"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5EFC18A1"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849C058"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10649A02" w14:textId="77777777" w:rsidR="0034300A" w:rsidRPr="0034300A" w:rsidRDefault="0034300A" w:rsidP="0034300A">
      <w:pPr>
        <w:spacing w:after="0" w:line="240" w:lineRule="auto"/>
        <w:rPr>
          <w:rFonts w:ascii="Arial" w:eastAsia="Times New Roman" w:hAnsi="Arial" w:cs="Arial"/>
          <w:sz w:val="18"/>
          <w:szCs w:val="18"/>
          <w:lang w:eastAsia="sl-SI"/>
        </w:rPr>
      </w:pPr>
    </w:p>
    <w:p w14:paraId="7E74EE61" w14:textId="77777777" w:rsidR="0034300A" w:rsidRPr="0034300A" w:rsidRDefault="0034300A" w:rsidP="0034300A">
      <w:pPr>
        <w:spacing w:after="0" w:line="240" w:lineRule="auto"/>
        <w:jc w:val="center"/>
        <w:rPr>
          <w:rFonts w:ascii="Arial" w:eastAsia="Times New Roman" w:hAnsi="Arial" w:cs="Arial"/>
          <w:sz w:val="18"/>
          <w:szCs w:val="18"/>
          <w:lang w:eastAsia="sl-SI"/>
        </w:rPr>
      </w:pPr>
    </w:p>
    <w:p w14:paraId="66E9ED28" w14:textId="5EAFC08D"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VZDRŽEVANJU </w:t>
      </w:r>
      <w:r w:rsidR="00731494" w:rsidRPr="00731494">
        <w:rPr>
          <w:rFonts w:ascii="Arial" w:eastAsia="Times New Roman" w:hAnsi="Arial" w:cs="Arial"/>
          <w:b/>
          <w:color w:val="808080" w:themeColor="background1" w:themeShade="80"/>
          <w:sz w:val="18"/>
          <w:szCs w:val="18"/>
          <w:lang w:eastAsia="sl-SI"/>
        </w:rPr>
        <w:t>SISTEMA ZA MERITEV PLJUČNE FUNKCIJE / APARATA ZA NEVROFIZIOLOŠKO DIAGNOSTIKO / HIPERBARIČNE KOMORE</w:t>
      </w:r>
    </w:p>
    <w:p w14:paraId="373C035B" w14:textId="77777777"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14597C26" w14:textId="77777777" w:rsidR="0034300A" w:rsidRPr="0034300A" w:rsidRDefault="0034300A" w:rsidP="0034300A">
      <w:pPr>
        <w:spacing w:after="0" w:line="240" w:lineRule="auto"/>
        <w:jc w:val="center"/>
        <w:rPr>
          <w:rFonts w:ascii="Arial" w:eastAsia="Times New Roman" w:hAnsi="Arial" w:cs="Arial"/>
          <w:b/>
          <w:sz w:val="18"/>
          <w:szCs w:val="18"/>
          <w:lang w:eastAsia="sl-SI"/>
        </w:rPr>
      </w:pPr>
    </w:p>
    <w:p w14:paraId="47FC7939"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BC35B1F" w14:textId="77777777" w:rsidR="0034300A" w:rsidRPr="0034300A" w:rsidRDefault="0034300A" w:rsidP="005153DE">
      <w:pPr>
        <w:numPr>
          <w:ilvl w:val="0"/>
          <w:numId w:val="44"/>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508B7ED1" w14:textId="77777777" w:rsidR="0034300A" w:rsidRPr="0034300A" w:rsidRDefault="0034300A" w:rsidP="0034300A">
      <w:pPr>
        <w:spacing w:after="0" w:line="240" w:lineRule="auto"/>
        <w:rPr>
          <w:rFonts w:ascii="Arial" w:eastAsia="Times New Roman" w:hAnsi="Arial" w:cs="Arial"/>
          <w:b/>
          <w:sz w:val="18"/>
          <w:szCs w:val="18"/>
          <w:lang w:eastAsia="sl-SI"/>
        </w:rPr>
      </w:pPr>
    </w:p>
    <w:p w14:paraId="128CE781" w14:textId="0971CB13" w:rsidR="0034300A" w:rsidRPr="0034300A" w:rsidRDefault="0034300A" w:rsidP="005153DE">
      <w:pPr>
        <w:numPr>
          <w:ilvl w:val="1"/>
          <w:numId w:val="4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00731494"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4299EF98"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268968BF" w14:textId="1286FC35" w:rsidR="0034300A" w:rsidRPr="0034300A" w:rsidRDefault="0034300A" w:rsidP="00731494">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Predmet pogodbe je obveznost izvajalca, da v času  pogarancijske dobe izvaja preventivno</w:t>
      </w:r>
      <w:r w:rsidR="00CB03E6">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00731494"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sidR="00F140A7">
        <w:rPr>
          <w:rFonts w:ascii="Arial" w:eastAsia="Calibri" w:hAnsi="Arial" w:cs="Arial"/>
          <w:sz w:val="18"/>
          <w:szCs w:val="18"/>
        </w:rPr>
        <w:t>36</w:t>
      </w:r>
      <w:r w:rsidRPr="0034300A">
        <w:rPr>
          <w:rFonts w:ascii="Arial" w:eastAsia="Calibri" w:hAnsi="Arial" w:cs="Arial"/>
          <w:sz w:val="18"/>
          <w:szCs w:val="18"/>
        </w:rPr>
        <w:t xml:space="preserve"> mesecev po preteku garancijske dobe opreme. </w:t>
      </w:r>
    </w:p>
    <w:p w14:paraId="008428A7" w14:textId="77777777" w:rsidR="0034300A" w:rsidRPr="0034300A" w:rsidRDefault="0034300A" w:rsidP="0034300A">
      <w:pPr>
        <w:spacing w:after="0"/>
        <w:ind w:left="360"/>
        <w:contextualSpacing/>
        <w:jc w:val="both"/>
        <w:rPr>
          <w:rFonts w:ascii="Arial" w:eastAsia="Calibri" w:hAnsi="Arial" w:cs="Arial"/>
          <w:sz w:val="18"/>
          <w:szCs w:val="18"/>
        </w:rPr>
      </w:pPr>
    </w:p>
    <w:p w14:paraId="69184A29" w14:textId="77777777" w:rsidR="0034300A" w:rsidRPr="0034300A" w:rsidRDefault="0034300A" w:rsidP="005153DE">
      <w:pPr>
        <w:numPr>
          <w:ilvl w:val="1"/>
          <w:numId w:val="4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Izvajalec mora zagotoviti pooblaščen servis v Republiki Sloveniji ali v EU, ki ima certifikat s strani proizvajalca za vzdrževanje opreme. Serviser mora komunicirati v  slovenskem ali angleškem jeziku. Izvajalec mora izvesti vse meritve (skladno z zakonodajo) potrebne za prvi zagon aparata ter letne meritve sevanja s strani Zavoda pri varstvu pri delu oziroma pristojne institucije. </w:t>
      </w:r>
    </w:p>
    <w:p w14:paraId="63E1E946" w14:textId="77777777" w:rsidR="0034300A" w:rsidRPr="0034300A" w:rsidRDefault="0034300A" w:rsidP="0034300A">
      <w:pPr>
        <w:spacing w:after="0"/>
        <w:ind w:left="360"/>
        <w:jc w:val="both"/>
        <w:rPr>
          <w:rFonts w:ascii="Arial" w:eastAsia="Times New Roman" w:hAnsi="Arial" w:cs="Arial"/>
          <w:sz w:val="18"/>
          <w:szCs w:val="18"/>
          <w:lang w:eastAsia="sl-SI"/>
        </w:rPr>
      </w:pPr>
    </w:p>
    <w:p w14:paraId="6CBF1AB0" w14:textId="77777777" w:rsidR="0034300A" w:rsidRPr="0034300A" w:rsidRDefault="0034300A" w:rsidP="005153DE">
      <w:pPr>
        <w:numPr>
          <w:ilvl w:val="1"/>
          <w:numId w:val="44"/>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7A6FC03B" w14:textId="77777777" w:rsidR="0034300A" w:rsidRPr="0034300A" w:rsidRDefault="0034300A" w:rsidP="0034300A">
      <w:pPr>
        <w:spacing w:after="0" w:line="220" w:lineRule="atLeast"/>
        <w:ind w:left="360"/>
        <w:jc w:val="both"/>
        <w:rPr>
          <w:rFonts w:ascii="Arial" w:eastAsia="Times New Roman" w:hAnsi="Arial" w:cs="Arial"/>
          <w:sz w:val="18"/>
          <w:szCs w:val="18"/>
          <w:lang w:eastAsia="x-none"/>
        </w:rPr>
      </w:pPr>
    </w:p>
    <w:p w14:paraId="2C2E7FA9" w14:textId="77777777" w:rsidR="0034300A" w:rsidRPr="0034300A" w:rsidRDefault="0034300A" w:rsidP="0034300A">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0EE44359" w14:textId="77777777" w:rsidR="0034300A" w:rsidRPr="0034300A" w:rsidRDefault="0034300A" w:rsidP="0034300A">
      <w:pPr>
        <w:spacing w:after="0"/>
        <w:ind w:left="360" w:right="23"/>
        <w:jc w:val="both"/>
        <w:rPr>
          <w:rFonts w:ascii="Arial" w:eastAsia="Times New Roman" w:hAnsi="Arial" w:cs="Arial"/>
          <w:sz w:val="18"/>
          <w:szCs w:val="18"/>
          <w:highlight w:val="yellow"/>
          <w:lang w:eastAsia="x-none"/>
        </w:rPr>
      </w:pPr>
    </w:p>
    <w:p w14:paraId="65F875B6" w14:textId="77777777" w:rsidR="0034300A" w:rsidRPr="0034300A" w:rsidRDefault="0034300A" w:rsidP="005153DE">
      <w:pPr>
        <w:numPr>
          <w:ilvl w:val="0"/>
          <w:numId w:val="5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07C8B2CB" w14:textId="77777777" w:rsidR="0034300A" w:rsidRPr="0034300A" w:rsidRDefault="0034300A" w:rsidP="005153DE">
      <w:pPr>
        <w:numPr>
          <w:ilvl w:val="0"/>
          <w:numId w:val="5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397FC9E6" w14:textId="77777777" w:rsidR="0034300A" w:rsidRPr="0034300A" w:rsidRDefault="0034300A" w:rsidP="005153DE">
      <w:pPr>
        <w:numPr>
          <w:ilvl w:val="0"/>
          <w:numId w:val="5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76714036" w14:textId="5F86293C" w:rsidR="0034300A" w:rsidRPr="0034300A" w:rsidRDefault="0034300A" w:rsidP="005153DE">
      <w:pPr>
        <w:numPr>
          <w:ilvl w:val="0"/>
          <w:numId w:val="5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p>
    <w:p w14:paraId="71B958A4" w14:textId="77777777" w:rsidR="0034300A" w:rsidRPr="0034300A" w:rsidRDefault="0034300A" w:rsidP="0034300A">
      <w:pPr>
        <w:spacing w:after="0"/>
        <w:ind w:left="1080" w:right="23"/>
        <w:jc w:val="both"/>
        <w:rPr>
          <w:rFonts w:ascii="Arial" w:eastAsia="Times New Roman" w:hAnsi="Arial" w:cs="Arial"/>
          <w:sz w:val="18"/>
          <w:szCs w:val="18"/>
          <w:lang w:eastAsia="x-none"/>
        </w:rPr>
      </w:pPr>
    </w:p>
    <w:p w14:paraId="6E8A83B0" w14:textId="38E8D48A" w:rsidR="0034300A" w:rsidRPr="0034300A" w:rsidRDefault="0034300A" w:rsidP="0034300A">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sidR="00CD36AA">
        <w:rPr>
          <w:rFonts w:ascii="Arial" w:eastAsia="Times New Roman" w:hAnsi="Arial" w:cs="Arial"/>
          <w:sz w:val="18"/>
          <w:szCs w:val="18"/>
          <w:lang w:eastAsia="x-none"/>
        </w:rPr>
        <w:t>Kurativno</w:t>
      </w:r>
      <w:r w:rsidR="00CD36AA"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w:t>
      </w:r>
    </w:p>
    <w:p w14:paraId="52EAD75F" w14:textId="77777777" w:rsidR="0034300A" w:rsidRPr="0034300A" w:rsidRDefault="0034300A" w:rsidP="0034300A">
      <w:pPr>
        <w:spacing w:after="0" w:line="220" w:lineRule="atLeast"/>
        <w:ind w:left="720"/>
        <w:jc w:val="both"/>
        <w:rPr>
          <w:rFonts w:ascii="Arial" w:eastAsia="Times New Roman" w:hAnsi="Arial" w:cs="Arial"/>
          <w:sz w:val="18"/>
          <w:szCs w:val="18"/>
          <w:lang w:eastAsia="x-none"/>
        </w:rPr>
      </w:pPr>
    </w:p>
    <w:p w14:paraId="165528A9" w14:textId="2E2FF2FA" w:rsidR="0034300A" w:rsidRPr="0034300A" w:rsidRDefault="0034300A" w:rsidP="005153DE">
      <w:pPr>
        <w:numPr>
          <w:ilvl w:val="0"/>
          <w:numId w:val="5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sidR="00766CC5">
        <w:rPr>
          <w:rFonts w:ascii="Arial" w:eastAsia="Times New Roman" w:hAnsi="Arial" w:cs="Arial"/>
          <w:sz w:val="18"/>
          <w:szCs w:val="18"/>
          <w:lang w:eastAsia="x-none"/>
        </w:rPr>
        <w:t>Kurativno</w:t>
      </w:r>
      <w:r w:rsidR="00766CC5"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je namenjeno vzpostavitvi takega stanja opreme, v katerem oprema opravlja svojo predvideno funkcijo. </w:t>
      </w:r>
      <w:r w:rsidR="00766CC5">
        <w:rPr>
          <w:rFonts w:ascii="Arial" w:eastAsia="Times New Roman" w:hAnsi="Arial" w:cs="Arial"/>
          <w:sz w:val="18"/>
          <w:szCs w:val="18"/>
          <w:lang w:eastAsia="x-none"/>
        </w:rPr>
        <w:t>Kurativno</w:t>
      </w:r>
      <w:r w:rsidR="00766CC5"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vzdrževanje lahko vključuje tudi nadgradnjo strojne in programske opreme.</w:t>
      </w:r>
    </w:p>
    <w:p w14:paraId="5C05AA5E" w14:textId="77777777" w:rsidR="0034300A" w:rsidRPr="0034300A" w:rsidRDefault="0034300A" w:rsidP="0034300A">
      <w:pPr>
        <w:spacing w:after="0"/>
        <w:jc w:val="both"/>
        <w:rPr>
          <w:rFonts w:ascii="Arial" w:eastAsia="Times New Roman" w:hAnsi="Arial" w:cs="Arial"/>
          <w:sz w:val="18"/>
          <w:szCs w:val="18"/>
          <w:lang w:eastAsia="x-none"/>
        </w:rPr>
      </w:pPr>
    </w:p>
    <w:p w14:paraId="6065C338" w14:textId="77777777" w:rsidR="0034300A" w:rsidRPr="0034300A" w:rsidRDefault="0034300A" w:rsidP="005153DE">
      <w:pPr>
        <w:numPr>
          <w:ilvl w:val="1"/>
          <w:numId w:val="44"/>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3AFF2AD6" w14:textId="77777777" w:rsidR="0034300A" w:rsidRPr="0034300A" w:rsidRDefault="0034300A" w:rsidP="0034300A">
      <w:pPr>
        <w:tabs>
          <w:tab w:val="left" w:pos="-284"/>
          <w:tab w:val="left" w:pos="993"/>
        </w:tabs>
        <w:suppressAutoHyphens/>
        <w:spacing w:after="0"/>
        <w:jc w:val="both"/>
        <w:rPr>
          <w:rFonts w:ascii="Arial" w:eastAsia="Times New Roman" w:hAnsi="Arial" w:cs="Arial"/>
          <w:sz w:val="18"/>
          <w:szCs w:val="18"/>
          <w:lang w:eastAsia="sl-SI"/>
        </w:rPr>
      </w:pPr>
    </w:p>
    <w:p w14:paraId="6A1B385E" w14:textId="77777777" w:rsidR="0034300A" w:rsidRPr="0034300A" w:rsidRDefault="0034300A" w:rsidP="005153DE">
      <w:pPr>
        <w:numPr>
          <w:ilvl w:val="0"/>
          <w:numId w:val="40"/>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lastRenderedPageBreak/>
        <w:t>Redne delovne ure</w:t>
      </w:r>
    </w:p>
    <w:p w14:paraId="314E6C2E" w14:textId="00893378"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2898E81F"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D0DA4B6" w14:textId="77777777" w:rsidR="0034300A" w:rsidRPr="0034300A" w:rsidRDefault="0034300A" w:rsidP="005153DE">
      <w:pPr>
        <w:numPr>
          <w:ilvl w:val="0"/>
          <w:numId w:val="40"/>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5F749D7A" w14:textId="4891AB10"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sidR="009A3613">
        <w:rPr>
          <w:rFonts w:ascii="Arial" w:eastAsia="Times New Roman" w:hAnsi="Arial" w:cs="Arial"/>
          <w:sz w:val="18"/>
          <w:szCs w:val="18"/>
          <w:lang w:eastAsia="sl-SI"/>
        </w:rPr>
        <w:t>kurativnega</w:t>
      </w:r>
      <w:r w:rsidR="009A3613"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 xml:space="preserve">vzdrževanja ter potrošni in drug material, ki je potreben za zamenjavo samega rezervnega dela v okviru preventivnega in/ali </w:t>
      </w:r>
      <w:r w:rsidR="00766CC5">
        <w:rPr>
          <w:rFonts w:ascii="Arial" w:eastAsia="Times New Roman" w:hAnsi="Arial" w:cs="Arial"/>
          <w:sz w:val="18"/>
          <w:szCs w:val="18"/>
          <w:lang w:eastAsia="sl-SI"/>
        </w:rPr>
        <w:t>kurativnega</w:t>
      </w:r>
      <w:r w:rsidR="00766CC5"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vzdrževanja. Rezevni deli morajo biti novi oz. nerabljeni.</w:t>
      </w:r>
    </w:p>
    <w:p w14:paraId="17CA367A"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4398A20A" w14:textId="77777777" w:rsidR="0034300A" w:rsidRPr="0034300A" w:rsidRDefault="0034300A" w:rsidP="005153DE">
      <w:pPr>
        <w:numPr>
          <w:ilvl w:val="0"/>
          <w:numId w:val="40"/>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2FA66A05" w14:textId="175C60F1" w:rsidR="0034300A" w:rsidRPr="0034300A" w:rsidRDefault="0034300A" w:rsidP="00731494">
      <w:pPr>
        <w:spacing w:after="0"/>
        <w:ind w:left="1418" w:hanging="425"/>
        <w:jc w:val="both"/>
        <w:rPr>
          <w:rFonts w:ascii="Arial" w:eastAsia="Times New Roman" w:hAnsi="Arial" w:cs="Arial"/>
          <w:bCs/>
          <w:sz w:val="18"/>
          <w:szCs w:val="18"/>
          <w:lang w:eastAsia="x-none"/>
        </w:rPr>
      </w:pPr>
      <w:r w:rsidRPr="0034300A">
        <w:rPr>
          <w:rFonts w:ascii="Arial" w:eastAsia="Times New Roman" w:hAnsi="Arial" w:cs="Arial"/>
          <w:bCs/>
          <w:sz w:val="18"/>
          <w:szCs w:val="18"/>
          <w:lang w:eastAsia="x-none"/>
        </w:rPr>
        <w:t xml:space="preserve"> </w:t>
      </w:r>
      <w:r w:rsidR="003B3D19" w:rsidRPr="00005E3C">
        <w:rPr>
          <w:rFonts w:ascii="Arial" w:eastAsia="Times New Roman" w:hAnsi="Arial" w:cs="Arial"/>
          <w:bCs/>
          <w:sz w:val="18"/>
          <w:szCs w:val="18"/>
          <w:lang w:eastAsia="x-none"/>
        </w:rPr>
        <w:t>Odzivni čas za odpravo napak je največ 24 ur od trenutka obvestila o napaki ali okvari. Odzivni čas predstavlja čas od prijave oziroma obvestila o napaki s strani naročnika, do začetka intervencije in diagnosticiranja napake.</w:t>
      </w:r>
    </w:p>
    <w:p w14:paraId="1E3E12E4" w14:textId="77777777" w:rsidR="0034300A" w:rsidRPr="0034300A" w:rsidRDefault="0034300A" w:rsidP="0034300A">
      <w:pPr>
        <w:spacing w:after="0"/>
        <w:ind w:left="1065" w:hanging="357"/>
        <w:jc w:val="both"/>
        <w:rPr>
          <w:rFonts w:ascii="Arial" w:eastAsia="Times New Roman" w:hAnsi="Arial" w:cs="Arial"/>
          <w:bCs/>
          <w:sz w:val="18"/>
          <w:szCs w:val="18"/>
          <w:lang w:eastAsia="x-none"/>
        </w:rPr>
      </w:pPr>
    </w:p>
    <w:p w14:paraId="61CBBD89" w14:textId="29FBF69B" w:rsidR="003B3D19" w:rsidRDefault="003B3D19" w:rsidP="00055A48">
      <w:pPr>
        <w:spacing w:after="0"/>
        <w:ind w:left="708"/>
        <w:jc w:val="both"/>
        <w:rPr>
          <w:rFonts w:ascii="Arial" w:eastAsia="Times New Roman" w:hAnsi="Arial" w:cs="Arial"/>
          <w:bCs/>
          <w:sz w:val="18"/>
          <w:szCs w:val="18"/>
          <w:lang w:eastAsia="x-none"/>
        </w:rPr>
      </w:pPr>
      <w:r w:rsidRPr="00005E3C">
        <w:rPr>
          <w:rFonts w:ascii="Arial" w:eastAsia="Times New Roman" w:hAnsi="Arial" w:cs="Arial"/>
          <w:bCs/>
          <w:sz w:val="18"/>
          <w:szCs w:val="18"/>
          <w:lang w:eastAsia="x-none"/>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w:t>
      </w:r>
      <w:r>
        <w:rPr>
          <w:rFonts w:ascii="Arial" w:eastAsia="Times New Roman" w:hAnsi="Arial" w:cs="Arial"/>
          <w:bCs/>
          <w:sz w:val="18"/>
          <w:szCs w:val="18"/>
          <w:lang w:eastAsia="x-none"/>
        </w:rPr>
        <w:t>nadomestno opremo</w:t>
      </w:r>
      <w:r w:rsidRPr="00005E3C">
        <w:rPr>
          <w:rFonts w:ascii="Arial" w:eastAsia="Times New Roman" w:hAnsi="Arial" w:cs="Arial"/>
          <w:bCs/>
          <w:sz w:val="18"/>
          <w:szCs w:val="18"/>
          <w:lang w:eastAsia="x-none"/>
        </w:rPr>
        <w:t>, ki</w:t>
      </w:r>
      <w:r w:rsidR="00136E96">
        <w:rPr>
          <w:rFonts w:ascii="Arial" w:eastAsia="Times New Roman" w:hAnsi="Arial" w:cs="Arial"/>
          <w:bCs/>
          <w:sz w:val="18"/>
          <w:szCs w:val="18"/>
          <w:lang w:eastAsia="x-none"/>
        </w:rPr>
        <w:t xml:space="preserve"> mora biti vsaj enakovredna ali boljša in</w:t>
      </w:r>
      <w:r w:rsidRPr="00005E3C">
        <w:rPr>
          <w:rFonts w:ascii="Arial" w:eastAsia="Times New Roman" w:hAnsi="Arial" w:cs="Arial"/>
          <w:bCs/>
          <w:sz w:val="18"/>
          <w:szCs w:val="18"/>
          <w:lang w:eastAsia="x-none"/>
        </w:rPr>
        <w:t xml:space="preserve"> j</w:t>
      </w:r>
      <w:r>
        <w:rPr>
          <w:rFonts w:ascii="Arial" w:eastAsia="Times New Roman" w:hAnsi="Arial" w:cs="Arial"/>
          <w:bCs/>
          <w:sz w:val="18"/>
          <w:szCs w:val="18"/>
          <w:lang w:eastAsia="x-none"/>
        </w:rPr>
        <w:t>o</w:t>
      </w:r>
      <w:r w:rsidRPr="00005E3C">
        <w:rPr>
          <w:rFonts w:ascii="Arial" w:eastAsia="Times New Roman" w:hAnsi="Arial" w:cs="Arial"/>
          <w:bCs/>
          <w:sz w:val="18"/>
          <w:szCs w:val="18"/>
          <w:lang w:eastAsia="x-none"/>
        </w:rPr>
        <w:t xml:space="preserve"> lahko naročnik uporablja za čas odprave napak. Dobavitelj iz tega naslova ni upravičen do kakršnegakoli dodatnega plačila.</w:t>
      </w:r>
    </w:p>
    <w:p w14:paraId="732CE692" w14:textId="77777777" w:rsidR="0034300A" w:rsidRPr="0034300A" w:rsidRDefault="0034300A" w:rsidP="0034300A">
      <w:pPr>
        <w:spacing w:after="0"/>
        <w:ind w:left="1422" w:hanging="357"/>
        <w:jc w:val="both"/>
        <w:rPr>
          <w:rFonts w:ascii="Arial" w:eastAsia="Times New Roman" w:hAnsi="Arial" w:cs="Arial"/>
          <w:bCs/>
          <w:sz w:val="18"/>
          <w:szCs w:val="18"/>
          <w:lang w:eastAsia="x-none"/>
        </w:rPr>
      </w:pPr>
    </w:p>
    <w:p w14:paraId="1C965E29" w14:textId="77777777" w:rsidR="0034300A" w:rsidRPr="0034300A" w:rsidRDefault="0034300A" w:rsidP="0034300A">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4FA70CC2" w14:textId="77777777" w:rsidR="0034300A" w:rsidRPr="0034300A" w:rsidRDefault="0034300A" w:rsidP="0034300A">
      <w:pPr>
        <w:spacing w:after="0"/>
        <w:ind w:left="709" w:hanging="1"/>
        <w:jc w:val="both"/>
        <w:rPr>
          <w:rFonts w:ascii="Arial" w:eastAsia="Times New Roman" w:hAnsi="Arial" w:cs="Arial"/>
          <w:sz w:val="18"/>
          <w:szCs w:val="18"/>
          <w:lang w:eastAsia="x-none"/>
        </w:rPr>
      </w:pPr>
    </w:p>
    <w:p w14:paraId="56A13B5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026ED37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70B39262"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3403BA1B"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0E077BFF" w14:textId="77777777" w:rsidR="0034300A" w:rsidRPr="0034300A" w:rsidRDefault="0034300A" w:rsidP="0034300A">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502CA57A" w14:textId="77777777" w:rsidR="0034300A" w:rsidRPr="0034300A" w:rsidRDefault="0034300A" w:rsidP="0034300A">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5BD509DE" w14:textId="77777777" w:rsidR="0034300A" w:rsidRPr="0034300A" w:rsidRDefault="0034300A" w:rsidP="0034300A">
      <w:pPr>
        <w:spacing w:after="0"/>
        <w:ind w:left="1422" w:hanging="357"/>
        <w:jc w:val="both"/>
        <w:rPr>
          <w:rFonts w:ascii="Arial" w:eastAsia="Times New Roman" w:hAnsi="Arial" w:cs="Arial"/>
          <w:color w:val="FF0000"/>
          <w:sz w:val="18"/>
          <w:szCs w:val="18"/>
          <w:lang w:eastAsia="x-none"/>
        </w:rPr>
      </w:pPr>
    </w:p>
    <w:p w14:paraId="16E86D9B" w14:textId="77777777" w:rsidR="0034300A" w:rsidRPr="0034300A" w:rsidRDefault="0034300A" w:rsidP="005153DE">
      <w:pPr>
        <w:numPr>
          <w:ilvl w:val="0"/>
          <w:numId w:val="41"/>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6DC1929F" w14:textId="77777777" w:rsidR="0034300A" w:rsidRPr="0034300A" w:rsidRDefault="0034300A" w:rsidP="0034300A">
      <w:pPr>
        <w:spacing w:after="0" w:line="240" w:lineRule="auto"/>
        <w:jc w:val="both"/>
        <w:rPr>
          <w:rFonts w:ascii="Arial" w:eastAsia="Times New Roman" w:hAnsi="Arial" w:cs="Arial"/>
          <w:bCs/>
          <w:sz w:val="18"/>
          <w:szCs w:val="18"/>
          <w:lang w:eastAsia="sl-SI"/>
        </w:rPr>
      </w:pPr>
    </w:p>
    <w:p w14:paraId="3622CA42" w14:textId="4DFFAA6F" w:rsidR="0034300A" w:rsidRPr="0034300A" w:rsidRDefault="0034300A" w:rsidP="005153DE">
      <w:pPr>
        <w:numPr>
          <w:ilvl w:val="1"/>
          <w:numId w:val="41"/>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Izvajalec bo pričel z pogarancijskim vzdrževanjem opreme po tej pogodbi prvi naslednji dan po preteku garancijske dobe. Pogarancijsko</w:t>
      </w:r>
      <w:r w:rsidR="002440D4">
        <w:rPr>
          <w:rFonts w:ascii="Arial" w:eastAsia="Times New Roman" w:hAnsi="Arial" w:cs="Arial"/>
          <w:color w:val="000000"/>
          <w:sz w:val="18"/>
          <w:szCs w:val="18"/>
          <w:lang w:eastAsia="x-none"/>
        </w:rPr>
        <w:t xml:space="preserve"> kurativno in preventivno</w:t>
      </w:r>
      <w:r w:rsidRPr="0034300A">
        <w:rPr>
          <w:rFonts w:ascii="Arial" w:eastAsia="Times New Roman" w:hAnsi="Arial" w:cs="Arial"/>
          <w:color w:val="000000"/>
          <w:sz w:val="18"/>
          <w:szCs w:val="18"/>
          <w:lang w:eastAsia="x-none"/>
        </w:rPr>
        <w:t xml:space="preserve"> vzdrževanje se bo izvajalo </w:t>
      </w:r>
      <w:r w:rsidR="00F140A7">
        <w:rPr>
          <w:rFonts w:ascii="Arial" w:eastAsia="Times New Roman" w:hAnsi="Arial" w:cs="Arial"/>
          <w:color w:val="000000"/>
          <w:sz w:val="18"/>
          <w:szCs w:val="18"/>
          <w:lang w:eastAsia="x-none"/>
        </w:rPr>
        <w:t>36</w:t>
      </w:r>
      <w:r w:rsidRPr="0034300A">
        <w:rPr>
          <w:rFonts w:ascii="Arial" w:eastAsia="Times New Roman" w:hAnsi="Arial" w:cs="Arial"/>
          <w:color w:val="000000"/>
          <w:sz w:val="18"/>
          <w:szCs w:val="18"/>
          <w:lang w:eastAsia="x-none"/>
        </w:rPr>
        <w:t xml:space="preserve"> mesecev. </w:t>
      </w:r>
    </w:p>
    <w:p w14:paraId="6FB6206A" w14:textId="77777777" w:rsidR="0034300A" w:rsidRPr="0034300A" w:rsidRDefault="0034300A" w:rsidP="0034300A">
      <w:pPr>
        <w:spacing w:after="0"/>
        <w:jc w:val="both"/>
        <w:outlineLvl w:val="0"/>
        <w:rPr>
          <w:rFonts w:ascii="Arial" w:eastAsia="Times New Roman" w:hAnsi="Arial" w:cs="Arial"/>
          <w:color w:val="000000"/>
          <w:sz w:val="18"/>
          <w:szCs w:val="18"/>
          <w:lang w:eastAsia="x-none"/>
        </w:rPr>
      </w:pPr>
    </w:p>
    <w:p w14:paraId="39066590" w14:textId="77777777" w:rsidR="0034300A" w:rsidRPr="0034300A" w:rsidRDefault="0034300A" w:rsidP="005153DE">
      <w:pPr>
        <w:numPr>
          <w:ilvl w:val="0"/>
          <w:numId w:val="42"/>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4573243F" w14:textId="77777777" w:rsidR="0034300A" w:rsidRPr="0034300A" w:rsidRDefault="0034300A" w:rsidP="0034300A">
      <w:pPr>
        <w:tabs>
          <w:tab w:val="num" w:pos="567"/>
        </w:tabs>
        <w:spacing w:after="0" w:line="240" w:lineRule="auto"/>
        <w:ind w:left="567" w:hanging="567"/>
        <w:rPr>
          <w:rFonts w:ascii="Arial" w:eastAsia="Times New Roman" w:hAnsi="Arial" w:cs="Arial"/>
          <w:b/>
          <w:sz w:val="18"/>
          <w:szCs w:val="18"/>
          <w:lang w:eastAsia="sl-SI"/>
        </w:rPr>
      </w:pPr>
    </w:p>
    <w:p w14:paraId="6D42640B" w14:textId="77777777" w:rsidR="0034300A" w:rsidRPr="0034300A" w:rsidRDefault="0034300A" w:rsidP="005153DE">
      <w:pPr>
        <w:numPr>
          <w:ilvl w:val="1"/>
          <w:numId w:val="42"/>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2704EE10"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032D9D3B" w14:textId="77777777" w:rsidR="0034300A" w:rsidRPr="0034300A" w:rsidRDefault="0034300A" w:rsidP="005153DE">
      <w:pPr>
        <w:numPr>
          <w:ilvl w:val="0"/>
          <w:numId w:val="56"/>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07F58381"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70C29FA3" w14:textId="77777777" w:rsidR="0034300A" w:rsidRPr="0034300A" w:rsidRDefault="0034300A" w:rsidP="005153DE">
      <w:pPr>
        <w:numPr>
          <w:ilvl w:val="0"/>
          <w:numId w:val="56"/>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757334C0"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5FBBA71A" w14:textId="77777777" w:rsidR="0034300A" w:rsidRPr="0034300A" w:rsidRDefault="0034300A" w:rsidP="005153DE">
      <w:pPr>
        <w:numPr>
          <w:ilvl w:val="0"/>
          <w:numId w:val="56"/>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3D068C4D" w14:textId="77777777" w:rsidR="0034300A" w:rsidRPr="0034300A" w:rsidRDefault="0034300A" w:rsidP="0034300A">
      <w:pPr>
        <w:tabs>
          <w:tab w:val="left" w:pos="-567"/>
          <w:tab w:val="left" w:pos="0"/>
          <w:tab w:val="num" w:pos="1349"/>
        </w:tabs>
        <w:suppressAutoHyphens/>
        <w:spacing w:after="0"/>
        <w:jc w:val="both"/>
        <w:rPr>
          <w:rFonts w:ascii="Arial" w:eastAsia="Times New Roman" w:hAnsi="Arial" w:cs="Arial"/>
          <w:sz w:val="18"/>
          <w:szCs w:val="18"/>
          <w:lang w:eastAsia="sl-SI"/>
        </w:rPr>
      </w:pPr>
    </w:p>
    <w:p w14:paraId="3F41497A" w14:textId="77777777" w:rsidR="0034300A" w:rsidRPr="0034300A" w:rsidRDefault="0034300A" w:rsidP="005153DE">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46ACAF8D" w14:textId="77777777" w:rsidR="0034300A" w:rsidRPr="0034300A" w:rsidRDefault="0034300A" w:rsidP="0034300A">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69D79314" w14:textId="77777777" w:rsidR="0034300A" w:rsidRPr="0034300A" w:rsidRDefault="0034300A" w:rsidP="005153DE">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Izvajalec se obvezuje brezplačno odpraviti vsako okvaro/napako/pomanjkljivost na vgrajenih delih v času garancije za te rezervne dele. Izvajalec bo na svoje stroške popravil okvaro/napako/pomanjkljivost in zamenjal okvarjeni del opreme. Tako okvaro mora izvajalec odpraviti v času, ki velja za urgentne primere, tudi izven rednih delovnih ur.</w:t>
      </w:r>
    </w:p>
    <w:p w14:paraId="0E3264D3"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3E529E1C" w14:textId="77777777" w:rsidR="0034300A" w:rsidRPr="0034300A" w:rsidRDefault="0034300A" w:rsidP="0034300A">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02887F81" w14:textId="77777777" w:rsidR="0034300A" w:rsidRPr="0034300A" w:rsidRDefault="0034300A" w:rsidP="0034300A">
      <w:pPr>
        <w:tabs>
          <w:tab w:val="left" w:pos="-567"/>
          <w:tab w:val="left" w:pos="0"/>
        </w:tabs>
        <w:suppressAutoHyphens/>
        <w:spacing w:after="0"/>
        <w:ind w:left="720"/>
        <w:jc w:val="both"/>
        <w:rPr>
          <w:rFonts w:ascii="Arial" w:eastAsia="Times New Roman" w:hAnsi="Arial" w:cs="Arial"/>
          <w:sz w:val="18"/>
          <w:szCs w:val="18"/>
          <w:lang w:eastAsia="sl-SI"/>
        </w:rPr>
      </w:pPr>
    </w:p>
    <w:p w14:paraId="4990177C" w14:textId="77777777" w:rsidR="0034300A" w:rsidRPr="0034300A" w:rsidRDefault="0034300A" w:rsidP="005153DE">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37E1BC8D" w14:textId="77777777" w:rsidR="0034300A" w:rsidRPr="0034300A" w:rsidRDefault="0034300A" w:rsidP="0034300A">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6A0B4928" w14:textId="77777777" w:rsidR="0034300A" w:rsidRPr="0034300A" w:rsidRDefault="0034300A" w:rsidP="005153DE">
      <w:pPr>
        <w:numPr>
          <w:ilvl w:val="0"/>
          <w:numId w:val="42"/>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4E027EDD"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50C9BD60" w14:textId="77777777" w:rsidR="0034300A" w:rsidRPr="0034300A" w:rsidRDefault="0034300A" w:rsidP="005153DE">
      <w:pPr>
        <w:numPr>
          <w:ilvl w:val="1"/>
          <w:numId w:val="42"/>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6672E497"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60B85117" w14:textId="77777777" w:rsidR="0034300A" w:rsidRPr="0034300A" w:rsidRDefault="0034300A" w:rsidP="005153DE">
      <w:pPr>
        <w:numPr>
          <w:ilvl w:val="1"/>
          <w:numId w:val="42"/>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1A0BD033"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523EFD22" w14:textId="77777777" w:rsidR="0034300A" w:rsidRPr="0034300A" w:rsidRDefault="0034300A" w:rsidP="005153DE">
      <w:pPr>
        <w:numPr>
          <w:ilvl w:val="1"/>
          <w:numId w:val="42"/>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5581DB90" w14:textId="77777777" w:rsidR="0034300A" w:rsidRPr="0034300A" w:rsidRDefault="0034300A" w:rsidP="0034300A">
      <w:pPr>
        <w:tabs>
          <w:tab w:val="num" w:pos="567"/>
        </w:tabs>
        <w:spacing w:after="0" w:line="240" w:lineRule="auto"/>
        <w:rPr>
          <w:rFonts w:ascii="Arial" w:eastAsia="Times New Roman" w:hAnsi="Arial" w:cs="Arial"/>
          <w:b/>
          <w:sz w:val="18"/>
          <w:szCs w:val="18"/>
          <w:lang w:eastAsia="sl-SI"/>
        </w:rPr>
      </w:pPr>
    </w:p>
    <w:p w14:paraId="71D117D3" w14:textId="77777777" w:rsidR="0034300A" w:rsidRPr="0034300A" w:rsidRDefault="0034300A" w:rsidP="005153DE">
      <w:pPr>
        <w:numPr>
          <w:ilvl w:val="0"/>
          <w:numId w:val="42"/>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7D8BE4CC"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7AD55CB8" w14:textId="643A3698" w:rsidR="0034300A" w:rsidRPr="0034300A" w:rsidRDefault="0034300A" w:rsidP="005153DE">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sidR="00293F98">
        <w:rPr>
          <w:rFonts w:ascii="Arial" w:eastAsia="Times New Roman" w:hAnsi="Arial" w:cs="Arial"/>
          <w:b/>
          <w:sz w:val="18"/>
          <w:szCs w:val="18"/>
          <w:u w:val="single"/>
          <w:lang w:eastAsia="sl-SI"/>
        </w:rPr>
        <w:t>ser</w:t>
      </w:r>
      <w:r w:rsidR="00E2688A">
        <w:rPr>
          <w:rFonts w:ascii="Arial" w:eastAsia="Times New Roman" w:hAnsi="Arial" w:cs="Arial"/>
          <w:b/>
          <w:sz w:val="18"/>
          <w:szCs w:val="18"/>
          <w:u w:val="single"/>
          <w:lang w:eastAsia="sl-SI"/>
        </w:rPr>
        <w:t>v</w:t>
      </w:r>
      <w:r w:rsidR="00293F98">
        <w:rPr>
          <w:rFonts w:ascii="Arial" w:eastAsia="Times New Roman" w:hAnsi="Arial" w:cs="Arial"/>
          <w:b/>
          <w:sz w:val="18"/>
          <w:szCs w:val="18"/>
          <w:u w:val="single"/>
          <w:lang w:eastAsia="sl-SI"/>
        </w:rPr>
        <w:t>isiranju</w:t>
      </w:r>
      <w:r w:rsidR="00293F98"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6652ED5C"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1668DFA1" w14:textId="77777777" w:rsidR="0034300A" w:rsidRPr="0034300A" w:rsidRDefault="0034300A" w:rsidP="005153DE">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5057EAF8" w14:textId="77777777" w:rsidR="0034300A" w:rsidRPr="0034300A" w:rsidRDefault="0034300A" w:rsidP="005153DE">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57DE10DF" w14:textId="77777777" w:rsidR="0034300A" w:rsidRPr="0034300A" w:rsidRDefault="0034300A" w:rsidP="005153DE">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7D3A209C" w14:textId="77777777" w:rsidR="0034300A" w:rsidRPr="0034300A" w:rsidRDefault="0034300A" w:rsidP="005153DE">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3A020C90" w14:textId="77777777" w:rsidR="0034300A" w:rsidRPr="0034300A" w:rsidRDefault="0034300A" w:rsidP="005153DE">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7BA8CEF2" w14:textId="77777777" w:rsidR="0034300A" w:rsidRPr="0034300A" w:rsidRDefault="0034300A" w:rsidP="005153DE">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16180391" w14:textId="77777777" w:rsidR="0034300A" w:rsidRPr="0034300A" w:rsidRDefault="0034300A" w:rsidP="005153DE">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324D89A6" w14:textId="77777777" w:rsidR="0034300A" w:rsidRPr="0034300A" w:rsidRDefault="0034300A" w:rsidP="005153DE">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63A67314" w14:textId="77777777" w:rsidR="0034300A" w:rsidRPr="0034300A" w:rsidRDefault="0034300A" w:rsidP="005153DE">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0399B4F0" w14:textId="77777777" w:rsidR="0034300A" w:rsidRPr="0034300A" w:rsidRDefault="0034300A" w:rsidP="005153DE">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3ABF1987" w14:textId="77777777" w:rsidR="0034300A" w:rsidRPr="0034300A" w:rsidRDefault="0034300A" w:rsidP="005153DE">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50432EAD" w14:textId="77777777" w:rsidR="0034300A" w:rsidRPr="0034300A" w:rsidRDefault="0034300A" w:rsidP="005153DE">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3C628C7F" w14:textId="77777777" w:rsidR="0034300A" w:rsidRPr="0034300A" w:rsidRDefault="0034300A" w:rsidP="005153DE">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2BB4C253" w14:textId="77777777" w:rsidR="0034300A" w:rsidRPr="0034300A" w:rsidRDefault="0034300A" w:rsidP="005153DE">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508FA9FE" w14:textId="77777777" w:rsidR="0034300A" w:rsidRPr="0034300A" w:rsidRDefault="0034300A" w:rsidP="005153DE">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327945D3"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71786D3E" w14:textId="77777777" w:rsidR="0034300A" w:rsidRPr="0034300A" w:rsidRDefault="0034300A" w:rsidP="0034300A">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3403C934"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104A961A" w14:textId="77777777" w:rsidR="0034300A" w:rsidRPr="0034300A" w:rsidRDefault="0034300A" w:rsidP="005153DE">
      <w:pPr>
        <w:numPr>
          <w:ilvl w:val="0"/>
          <w:numId w:val="42"/>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186D1E7E"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2D378059" w14:textId="284D4FFE" w:rsidR="0034300A" w:rsidRPr="0034300A" w:rsidRDefault="0034300A" w:rsidP="005153DE">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sidR="00534071">
        <w:rPr>
          <w:rFonts w:ascii="Arial" w:eastAsia="Times New Roman" w:hAnsi="Arial" w:cs="Arial"/>
          <w:sz w:val="18"/>
          <w:szCs w:val="18"/>
          <w:lang w:eastAsia="sl-SI"/>
        </w:rPr>
        <w:t xml:space="preserve">in kurativnega </w:t>
      </w:r>
      <w:r w:rsidRPr="0034300A">
        <w:rPr>
          <w:rFonts w:ascii="Arial" w:eastAsia="Times New Roman" w:hAnsi="Arial" w:cs="Arial"/>
          <w:sz w:val="18"/>
          <w:szCs w:val="18"/>
          <w:lang w:eastAsia="sl-SI"/>
        </w:rPr>
        <w:t>vzdrževanja in vseh ostalih aktivnosti, ki se izvajajo po tej pogodbi.</w:t>
      </w:r>
    </w:p>
    <w:p w14:paraId="45438F21" w14:textId="77777777" w:rsidR="0034300A" w:rsidRPr="0034300A" w:rsidRDefault="0034300A" w:rsidP="0034300A">
      <w:pPr>
        <w:tabs>
          <w:tab w:val="left" w:pos="-567"/>
          <w:tab w:val="left" w:pos="0"/>
        </w:tabs>
        <w:suppressAutoHyphens/>
        <w:spacing w:after="0"/>
        <w:ind w:left="709"/>
        <w:jc w:val="both"/>
        <w:rPr>
          <w:rFonts w:ascii="Arial" w:eastAsia="Times New Roman" w:hAnsi="Arial" w:cs="Arial"/>
          <w:sz w:val="18"/>
          <w:szCs w:val="18"/>
          <w:lang w:eastAsia="sl-SI"/>
        </w:rPr>
      </w:pPr>
    </w:p>
    <w:p w14:paraId="4BD6B2B0" w14:textId="77777777" w:rsidR="0034300A" w:rsidRPr="0034300A" w:rsidRDefault="0034300A" w:rsidP="005153DE">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0691F1A4"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27EFE30B" w14:textId="77777777" w:rsidR="0034300A" w:rsidRPr="0034300A" w:rsidRDefault="0034300A" w:rsidP="005153DE">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Pooblaščena oseba  naročnika  mora potrditi opravljeno delo izvajalca na njegov delovni nalog. Telefonski poziv pooblaščene osebe naročnika velja kot naročilo za vzdrževanje.  </w:t>
      </w:r>
    </w:p>
    <w:p w14:paraId="38E5D4E5"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64251BFF" w14:textId="77777777" w:rsidR="0034300A" w:rsidRPr="0034300A" w:rsidRDefault="0034300A" w:rsidP="005153DE">
      <w:pPr>
        <w:numPr>
          <w:ilvl w:val="0"/>
          <w:numId w:val="42"/>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7EAFF86C" w14:textId="77777777" w:rsidR="0034300A" w:rsidRPr="0034300A" w:rsidRDefault="0034300A" w:rsidP="0034300A">
      <w:pPr>
        <w:tabs>
          <w:tab w:val="left" w:pos="-567"/>
        </w:tabs>
        <w:suppressAutoHyphens/>
        <w:spacing w:after="0"/>
        <w:rPr>
          <w:rFonts w:ascii="Arial" w:eastAsia="Times New Roman" w:hAnsi="Arial" w:cs="Arial"/>
          <w:b/>
          <w:sz w:val="18"/>
          <w:szCs w:val="18"/>
          <w:lang w:eastAsia="sl-SI"/>
        </w:rPr>
      </w:pPr>
    </w:p>
    <w:p w14:paraId="3FDA51ED" w14:textId="390296E5" w:rsidR="0034300A" w:rsidRPr="0034300A" w:rsidRDefault="0034300A" w:rsidP="005153DE">
      <w:pPr>
        <w:numPr>
          <w:ilvl w:val="1"/>
          <w:numId w:val="48"/>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sidR="00F140A7">
        <w:rPr>
          <w:rFonts w:ascii="Arial" w:eastAsia="Calibri" w:hAnsi="Arial" w:cs="Arial"/>
          <w:sz w:val="18"/>
          <w:szCs w:val="18"/>
        </w:rPr>
        <w:t>36</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3585D354" w14:textId="77777777" w:rsidR="0034300A" w:rsidRPr="0034300A" w:rsidRDefault="0034300A" w:rsidP="0034300A">
      <w:pPr>
        <w:tabs>
          <w:tab w:val="left" w:pos="-567"/>
          <w:tab w:val="num" w:pos="1494"/>
        </w:tabs>
        <w:suppressAutoHyphens/>
        <w:spacing w:after="0"/>
        <w:jc w:val="both"/>
        <w:rPr>
          <w:rFonts w:ascii="Arial" w:eastAsia="Times New Roman" w:hAnsi="Arial" w:cs="Arial"/>
          <w:sz w:val="18"/>
          <w:szCs w:val="18"/>
          <w:lang w:eastAsia="sl-SI"/>
        </w:rPr>
      </w:pPr>
    </w:p>
    <w:p w14:paraId="6A091C5F" w14:textId="45FADED4" w:rsidR="0034300A" w:rsidRDefault="0034300A" w:rsidP="0034300A">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sidR="00293F98">
        <w:rPr>
          <w:rFonts w:ascii="Arial" w:eastAsia="Times New Roman" w:hAnsi="Arial" w:cs="Arial"/>
          <w:b/>
          <w:sz w:val="18"/>
          <w:szCs w:val="18"/>
          <w:lang w:eastAsia="x-none"/>
        </w:rPr>
        <w:t>(preventivno redno vzdrževanje + kurativno vzdrževanje)</w:t>
      </w:r>
    </w:p>
    <w:p w14:paraId="603A7E36" w14:textId="77777777" w:rsidR="00714EF7" w:rsidRDefault="00714EF7" w:rsidP="0034300A">
      <w:pPr>
        <w:spacing w:after="0" w:line="240" w:lineRule="auto"/>
        <w:ind w:left="709"/>
        <w:jc w:val="both"/>
        <w:rPr>
          <w:rFonts w:ascii="Arial" w:eastAsia="Times New Roman" w:hAnsi="Arial" w:cs="Arial"/>
          <w:b/>
          <w:sz w:val="18"/>
          <w:szCs w:val="18"/>
          <w:lang w:eastAsia="x-none"/>
        </w:rPr>
      </w:pPr>
    </w:p>
    <w:p w14:paraId="67B0257E" w14:textId="77777777" w:rsidR="00714EF7" w:rsidRPr="0034300A" w:rsidRDefault="00714EF7" w:rsidP="00714EF7">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714EF7" w:rsidRPr="0034300A" w14:paraId="4FD35887" w14:textId="77777777" w:rsidTr="00A11576">
        <w:tc>
          <w:tcPr>
            <w:tcW w:w="3827" w:type="dxa"/>
          </w:tcPr>
          <w:p w14:paraId="6B9B3D65" w14:textId="77777777" w:rsidR="00714EF7" w:rsidRPr="0034300A" w:rsidRDefault="00714EF7" w:rsidP="00A11576">
            <w:pPr>
              <w:rPr>
                <w:rFonts w:ascii="Arial" w:hAnsi="Arial" w:cs="Arial"/>
                <w:sz w:val="18"/>
                <w:szCs w:val="18"/>
                <w:lang w:eastAsia="sl-SI"/>
              </w:rPr>
            </w:pPr>
          </w:p>
        </w:tc>
        <w:tc>
          <w:tcPr>
            <w:tcW w:w="2552" w:type="dxa"/>
          </w:tcPr>
          <w:p w14:paraId="3D8F37BD" w14:textId="77777777" w:rsidR="00714EF7" w:rsidRPr="0034300A" w:rsidRDefault="00714EF7" w:rsidP="00A11576">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3A5A24A7" w14:textId="77777777" w:rsidR="00714EF7" w:rsidRPr="0034300A" w:rsidRDefault="00714EF7" w:rsidP="00A11576">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2F3CF016" w14:textId="77777777" w:rsidR="00714EF7" w:rsidRPr="0034300A" w:rsidRDefault="00714EF7" w:rsidP="00A11576">
            <w:pPr>
              <w:rPr>
                <w:rFonts w:ascii="Arial" w:hAnsi="Arial" w:cs="Arial"/>
                <w:b/>
                <w:sz w:val="18"/>
                <w:szCs w:val="18"/>
                <w:lang w:eastAsia="sl-SI"/>
              </w:rPr>
            </w:pPr>
          </w:p>
        </w:tc>
      </w:tr>
      <w:tr w:rsidR="003B3D19" w:rsidRPr="0034300A" w14:paraId="5F273DBF" w14:textId="77777777" w:rsidTr="00A11576">
        <w:tc>
          <w:tcPr>
            <w:tcW w:w="3827" w:type="dxa"/>
          </w:tcPr>
          <w:p w14:paraId="79F81964" w14:textId="7574A691"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3DF3162D" w14:textId="77777777" w:rsidR="003B3D19" w:rsidRPr="0034300A" w:rsidRDefault="003B3D19" w:rsidP="003B3D19">
            <w:pPr>
              <w:rPr>
                <w:rFonts w:ascii="Arial" w:hAnsi="Arial" w:cs="Arial"/>
                <w:sz w:val="18"/>
                <w:szCs w:val="18"/>
                <w:lang w:eastAsia="sl-SI"/>
              </w:rPr>
            </w:pPr>
          </w:p>
        </w:tc>
        <w:tc>
          <w:tcPr>
            <w:tcW w:w="2410" w:type="dxa"/>
          </w:tcPr>
          <w:p w14:paraId="31A69823" w14:textId="77777777" w:rsidR="003B3D19" w:rsidRPr="0034300A" w:rsidRDefault="003B3D19" w:rsidP="003B3D19">
            <w:pPr>
              <w:rPr>
                <w:rFonts w:ascii="Arial" w:hAnsi="Arial" w:cs="Arial"/>
                <w:sz w:val="18"/>
                <w:szCs w:val="18"/>
                <w:lang w:eastAsia="sl-SI"/>
              </w:rPr>
            </w:pPr>
          </w:p>
        </w:tc>
      </w:tr>
      <w:tr w:rsidR="003B3D19" w:rsidRPr="0034300A" w14:paraId="49E30B02" w14:textId="77777777" w:rsidTr="00A11576">
        <w:tc>
          <w:tcPr>
            <w:tcW w:w="3827" w:type="dxa"/>
          </w:tcPr>
          <w:p w14:paraId="7F78A9B7" w14:textId="17270EE0"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5313CFCF" w14:textId="77777777" w:rsidR="003B3D19" w:rsidRPr="0034300A" w:rsidRDefault="003B3D19" w:rsidP="003B3D19">
            <w:pPr>
              <w:rPr>
                <w:rFonts w:ascii="Arial" w:hAnsi="Arial" w:cs="Arial"/>
                <w:sz w:val="18"/>
                <w:szCs w:val="18"/>
                <w:lang w:eastAsia="sl-SI"/>
              </w:rPr>
            </w:pPr>
          </w:p>
        </w:tc>
        <w:tc>
          <w:tcPr>
            <w:tcW w:w="2410" w:type="dxa"/>
          </w:tcPr>
          <w:p w14:paraId="3A181B7B" w14:textId="77777777" w:rsidR="003B3D19" w:rsidRPr="0034300A" w:rsidRDefault="003B3D19" w:rsidP="003B3D19">
            <w:pPr>
              <w:rPr>
                <w:rFonts w:ascii="Arial" w:hAnsi="Arial" w:cs="Arial"/>
                <w:sz w:val="18"/>
                <w:szCs w:val="18"/>
                <w:lang w:eastAsia="sl-SI"/>
              </w:rPr>
            </w:pPr>
          </w:p>
        </w:tc>
      </w:tr>
      <w:tr w:rsidR="003B3D19" w:rsidRPr="0034300A" w14:paraId="4204EE79" w14:textId="77777777" w:rsidTr="00A11576">
        <w:tc>
          <w:tcPr>
            <w:tcW w:w="3827" w:type="dxa"/>
          </w:tcPr>
          <w:p w14:paraId="262A36F3" w14:textId="50726723"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3C8ADF58" w14:textId="77777777" w:rsidR="003B3D19" w:rsidRPr="0034300A" w:rsidRDefault="003B3D19" w:rsidP="003B3D19">
            <w:pPr>
              <w:rPr>
                <w:rFonts w:ascii="Arial" w:hAnsi="Arial" w:cs="Arial"/>
                <w:sz w:val="18"/>
                <w:szCs w:val="18"/>
                <w:lang w:eastAsia="sl-SI"/>
              </w:rPr>
            </w:pPr>
          </w:p>
        </w:tc>
        <w:tc>
          <w:tcPr>
            <w:tcW w:w="2410" w:type="dxa"/>
          </w:tcPr>
          <w:p w14:paraId="36A70F5B" w14:textId="77777777" w:rsidR="003B3D19" w:rsidRPr="0034300A" w:rsidRDefault="003B3D19" w:rsidP="003B3D19">
            <w:pPr>
              <w:rPr>
                <w:rFonts w:ascii="Arial" w:hAnsi="Arial" w:cs="Arial"/>
                <w:sz w:val="18"/>
                <w:szCs w:val="18"/>
                <w:lang w:eastAsia="sl-SI"/>
              </w:rPr>
            </w:pPr>
          </w:p>
        </w:tc>
      </w:tr>
    </w:tbl>
    <w:p w14:paraId="4EEB38B9" w14:textId="77777777" w:rsidR="00714EF7" w:rsidRPr="0034300A" w:rsidRDefault="00714EF7" w:rsidP="0034300A">
      <w:pPr>
        <w:spacing w:after="0" w:line="240" w:lineRule="auto"/>
        <w:ind w:left="709"/>
        <w:jc w:val="both"/>
        <w:rPr>
          <w:rFonts w:ascii="Arial" w:eastAsia="Times New Roman" w:hAnsi="Arial" w:cs="Arial"/>
          <w:b/>
          <w:sz w:val="18"/>
          <w:szCs w:val="18"/>
          <w:lang w:eastAsia="x-none"/>
        </w:rPr>
      </w:pPr>
    </w:p>
    <w:p w14:paraId="4AA17AC5" w14:textId="77777777" w:rsidR="00714EF7" w:rsidRDefault="00714EF7" w:rsidP="00714EF7">
      <w:pPr>
        <w:spacing w:after="0" w:line="240" w:lineRule="auto"/>
        <w:jc w:val="both"/>
        <w:rPr>
          <w:rFonts w:ascii="Arial" w:eastAsia="Times New Roman" w:hAnsi="Arial" w:cs="Arial"/>
          <w:sz w:val="18"/>
          <w:szCs w:val="18"/>
          <w:lang w:eastAsia="x-none"/>
        </w:rPr>
      </w:pPr>
    </w:p>
    <w:p w14:paraId="2FEFB12F" w14:textId="77777777" w:rsidR="00714EF7" w:rsidRDefault="00714EF7" w:rsidP="00714EF7">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obodbje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196D2BD9" w14:textId="77777777" w:rsidR="00714EF7" w:rsidRPr="0088704B" w:rsidRDefault="00714EF7" w:rsidP="00714EF7">
      <w:pPr>
        <w:spacing w:after="0" w:line="240" w:lineRule="auto"/>
        <w:ind w:left="720"/>
        <w:jc w:val="both"/>
        <w:rPr>
          <w:rFonts w:ascii="Arial" w:eastAsia="Times New Roman" w:hAnsi="Arial" w:cs="Arial"/>
          <w:sz w:val="18"/>
          <w:szCs w:val="18"/>
          <w:lang w:eastAsia="x-none"/>
        </w:rPr>
      </w:pPr>
    </w:p>
    <w:p w14:paraId="0C37DA29" w14:textId="77777777" w:rsidR="00714EF7" w:rsidRDefault="00714EF7" w:rsidP="00714EF7">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247180A7" w14:textId="77777777" w:rsidR="0034300A" w:rsidRPr="0034300A" w:rsidRDefault="0034300A" w:rsidP="0034300A">
      <w:pPr>
        <w:spacing w:after="0" w:line="220" w:lineRule="atLeast"/>
        <w:jc w:val="both"/>
        <w:rPr>
          <w:rFonts w:ascii="Arial" w:eastAsia="Times New Roman" w:hAnsi="Arial" w:cs="Arial"/>
          <w:sz w:val="18"/>
          <w:szCs w:val="18"/>
          <w:lang w:eastAsia="x-none"/>
        </w:rPr>
      </w:pPr>
    </w:p>
    <w:p w14:paraId="31614CBA" w14:textId="613C5412" w:rsidR="0034300A" w:rsidRPr="0034300A" w:rsidRDefault="0034300A" w:rsidP="005153DE">
      <w:pPr>
        <w:numPr>
          <w:ilvl w:val="1"/>
          <w:numId w:val="47"/>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sidR="00293F98">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7CC94F09" w14:textId="77777777" w:rsidR="0034300A" w:rsidRPr="0034300A" w:rsidRDefault="0034300A" w:rsidP="0034300A">
      <w:pPr>
        <w:spacing w:after="0" w:line="220" w:lineRule="atLeast"/>
        <w:ind w:left="709"/>
        <w:jc w:val="both"/>
        <w:rPr>
          <w:rFonts w:ascii="Arial" w:eastAsia="Times New Roman" w:hAnsi="Arial" w:cs="Arial"/>
          <w:sz w:val="18"/>
          <w:szCs w:val="18"/>
          <w:lang w:eastAsia="x-none"/>
        </w:rPr>
      </w:pPr>
    </w:p>
    <w:p w14:paraId="51EA19CF" w14:textId="62721B3E" w:rsidR="0034300A" w:rsidRPr="0034300A" w:rsidRDefault="0034300A" w:rsidP="005153DE">
      <w:pPr>
        <w:numPr>
          <w:ilvl w:val="1"/>
          <w:numId w:val="47"/>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1CECF8B0" w14:textId="77777777" w:rsidR="0034300A" w:rsidRPr="0034300A" w:rsidRDefault="0034300A" w:rsidP="0034300A">
      <w:pPr>
        <w:spacing w:after="0"/>
        <w:ind w:left="720"/>
        <w:contextualSpacing/>
        <w:jc w:val="both"/>
        <w:rPr>
          <w:rFonts w:ascii="Arial" w:eastAsia="Calibri" w:hAnsi="Arial" w:cs="Arial"/>
          <w:sz w:val="18"/>
          <w:szCs w:val="18"/>
        </w:rPr>
      </w:pPr>
    </w:p>
    <w:p w14:paraId="4A0D2D49" w14:textId="77777777" w:rsidR="0034300A" w:rsidRPr="0034300A" w:rsidRDefault="0034300A" w:rsidP="0034300A">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768F2FF2" w14:textId="77777777" w:rsidR="0034300A" w:rsidRPr="0034300A" w:rsidRDefault="0034300A" w:rsidP="0034300A">
      <w:pPr>
        <w:spacing w:after="0" w:line="260" w:lineRule="atLeast"/>
        <w:ind w:left="720"/>
        <w:contextualSpacing/>
        <w:jc w:val="both"/>
        <w:rPr>
          <w:rFonts w:ascii="Arial" w:eastAsia="Calibri" w:hAnsi="Arial" w:cs="Arial"/>
          <w:sz w:val="18"/>
          <w:szCs w:val="18"/>
        </w:rPr>
      </w:pPr>
    </w:p>
    <w:p w14:paraId="6E2F3C5D" w14:textId="77777777" w:rsidR="0034300A" w:rsidRPr="0034300A" w:rsidRDefault="0034300A" w:rsidP="0034300A">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252BB9E4" w14:textId="77777777"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p>
    <w:p w14:paraId="19872E48" w14:textId="4E8BF828"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72073A73" w14:textId="77777777" w:rsidR="0034300A" w:rsidRPr="0034300A" w:rsidRDefault="0034300A" w:rsidP="0034300A">
      <w:pPr>
        <w:tabs>
          <w:tab w:val="num" w:pos="567"/>
          <w:tab w:val="center" w:pos="4536"/>
          <w:tab w:val="right" w:pos="9072"/>
        </w:tabs>
        <w:spacing w:after="0"/>
        <w:jc w:val="both"/>
        <w:rPr>
          <w:rFonts w:ascii="Arial" w:eastAsia="Times New Roman" w:hAnsi="Arial" w:cs="Arial"/>
          <w:i/>
          <w:iCs/>
          <w:sz w:val="18"/>
          <w:szCs w:val="18"/>
          <w:lang w:eastAsia="sl-SI"/>
        </w:rPr>
      </w:pPr>
    </w:p>
    <w:p w14:paraId="1A5A33C2" w14:textId="495FC2E5" w:rsidR="0034300A" w:rsidRPr="0034300A" w:rsidRDefault="0034300A" w:rsidP="005153DE">
      <w:pPr>
        <w:numPr>
          <w:ilvl w:val="1"/>
          <w:numId w:val="47"/>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sidR="00293F98">
        <w:rPr>
          <w:rFonts w:ascii="Arial" w:eastAsia="Times New Roman" w:hAnsi="Arial" w:cs="Arial"/>
          <w:sz w:val="18"/>
          <w:szCs w:val="18"/>
          <w:lang w:eastAsia="x-none"/>
        </w:rPr>
        <w:t>treh</w:t>
      </w:r>
      <w:r w:rsidR="00293F98"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w:t>
      </w:r>
      <w:r w:rsidR="00293F98">
        <w:rPr>
          <w:rFonts w:ascii="Arial" w:eastAsia="Times New Roman" w:hAnsi="Arial" w:cs="Arial"/>
          <w:sz w:val="18"/>
          <w:szCs w:val="18"/>
          <w:lang w:eastAsia="x-none"/>
        </w:rPr>
        <w:t>3</w:t>
      </w:r>
      <w:r w:rsidRPr="0034300A">
        <w:rPr>
          <w:rFonts w:ascii="Arial" w:eastAsia="Times New Roman" w:hAnsi="Arial" w:cs="Arial"/>
          <w:sz w:val="18"/>
          <w:szCs w:val="18"/>
          <w:lang w:eastAsia="x-none"/>
        </w:rPr>
        <w:t xml:space="preserve">) letnih enakovrednih obrokih. </w:t>
      </w:r>
    </w:p>
    <w:p w14:paraId="11805533" w14:textId="77777777" w:rsidR="0034300A" w:rsidRPr="0034300A" w:rsidRDefault="0034300A" w:rsidP="0034300A">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03513017" w14:textId="77777777" w:rsidR="0034300A" w:rsidRPr="0034300A" w:rsidRDefault="0034300A" w:rsidP="0034300A">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0303DA6B" w14:textId="2619F71A" w:rsidR="0034300A" w:rsidRPr="0034300A" w:rsidRDefault="0034300A" w:rsidP="005153DE">
      <w:pPr>
        <w:tabs>
          <w:tab w:val="left" w:pos="-567"/>
        </w:tabs>
        <w:suppressAutoHyphens/>
        <w:spacing w:after="0" w:line="240" w:lineRule="auto"/>
        <w:rPr>
          <w:rFonts w:ascii="Arial" w:eastAsia="Times New Roman" w:hAnsi="Arial" w:cs="Arial"/>
          <w:sz w:val="18"/>
          <w:szCs w:val="18"/>
          <w:lang w:eastAsia="x-none"/>
        </w:rPr>
      </w:pPr>
    </w:p>
    <w:p w14:paraId="45DEF7CA" w14:textId="77777777" w:rsidR="0034300A" w:rsidRPr="0034300A" w:rsidRDefault="0034300A" w:rsidP="0034300A">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34300A" w:rsidRPr="0034300A" w14:paraId="201A5D30" w14:textId="77777777" w:rsidTr="00A11576">
        <w:tc>
          <w:tcPr>
            <w:tcW w:w="9070" w:type="dxa"/>
          </w:tcPr>
          <w:p w14:paraId="15D4CDB7" w14:textId="77777777" w:rsidR="0034300A" w:rsidRPr="0034300A" w:rsidRDefault="0034300A" w:rsidP="0034300A">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1FE49AFB" w14:textId="77777777" w:rsidR="0034300A" w:rsidRPr="0034300A" w:rsidRDefault="0034300A" w:rsidP="0034300A">
            <w:pPr>
              <w:spacing w:after="0" w:line="240" w:lineRule="auto"/>
              <w:rPr>
                <w:rFonts w:ascii="Arial" w:eastAsia="Times New Roman" w:hAnsi="Arial" w:cs="Arial"/>
                <w:color w:val="00B050"/>
                <w:sz w:val="18"/>
                <w:szCs w:val="18"/>
                <w:lang w:eastAsia="sl-SI"/>
              </w:rPr>
            </w:pPr>
          </w:p>
        </w:tc>
      </w:tr>
      <w:tr w:rsidR="0034300A" w:rsidRPr="0034300A" w14:paraId="5CBD74F8" w14:textId="77777777" w:rsidTr="00A11576">
        <w:tc>
          <w:tcPr>
            <w:tcW w:w="9070" w:type="dxa"/>
          </w:tcPr>
          <w:p w14:paraId="2E75B149"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Glavni izvajalec  s podpisom te pogodbe (za vse tiste podizvajalce, ki od naročnika zahtevajo neposredno plačilo), pooblašča naročnika, da na podlagi potrjenega računa oziroma situacije s strani glavnega izvajalca  </w:t>
            </w:r>
            <w:r w:rsidRPr="0034300A">
              <w:rPr>
                <w:rFonts w:ascii="Arial" w:eastAsia="Times New Roman" w:hAnsi="Arial" w:cs="Arial"/>
                <w:sz w:val="18"/>
                <w:szCs w:val="18"/>
                <w:lang w:eastAsia="sl-SI"/>
              </w:rPr>
              <w:lastRenderedPageBreak/>
              <w:t xml:space="preserve">neposredno plačuje podizvajalcu/em in prilaga soglasje podizvajalca/ev, na podlagi katerega/ih naročnik namesto glavnega izvajalca poravna podizvajalčevo terjatev do glavnega izvajalca. </w:t>
            </w:r>
          </w:p>
          <w:p w14:paraId="741F15DB" w14:textId="77777777" w:rsidR="0034300A" w:rsidRPr="0034300A" w:rsidRDefault="0034300A" w:rsidP="0034300A">
            <w:pPr>
              <w:spacing w:after="0"/>
              <w:jc w:val="both"/>
              <w:rPr>
                <w:rFonts w:ascii="Arial" w:eastAsia="Times New Roman" w:hAnsi="Arial" w:cs="Arial"/>
                <w:sz w:val="18"/>
                <w:szCs w:val="18"/>
                <w:lang w:eastAsia="sl-SI"/>
              </w:rPr>
            </w:pPr>
          </w:p>
          <w:p w14:paraId="679678A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12A08A73" w14:textId="77777777" w:rsidR="0034300A" w:rsidRPr="0034300A" w:rsidRDefault="0034300A" w:rsidP="0034300A">
            <w:pPr>
              <w:spacing w:after="0"/>
              <w:jc w:val="both"/>
              <w:rPr>
                <w:rFonts w:ascii="Arial" w:eastAsia="Times New Roman" w:hAnsi="Arial" w:cs="Arial"/>
                <w:sz w:val="18"/>
                <w:szCs w:val="18"/>
                <w:lang w:eastAsia="sl-SI"/>
              </w:rPr>
            </w:pPr>
          </w:p>
          <w:p w14:paraId="33EC0C16"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01986536" w14:textId="77777777" w:rsidR="0034300A" w:rsidRPr="0034300A" w:rsidRDefault="0034300A" w:rsidP="0034300A">
            <w:pPr>
              <w:spacing w:after="0"/>
              <w:ind w:left="992"/>
              <w:jc w:val="both"/>
              <w:rPr>
                <w:rFonts w:ascii="Arial" w:eastAsia="Times New Roman" w:hAnsi="Arial" w:cs="Arial"/>
                <w:sz w:val="18"/>
                <w:szCs w:val="18"/>
                <w:lang w:eastAsia="sl-SI"/>
              </w:rPr>
            </w:pPr>
          </w:p>
          <w:p w14:paraId="4E6F8B74" w14:textId="77777777" w:rsidR="0034300A" w:rsidRPr="0034300A" w:rsidRDefault="0034300A" w:rsidP="005153DE">
            <w:pPr>
              <w:numPr>
                <w:ilvl w:val="0"/>
                <w:numId w:val="54"/>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2845BBE2" w14:textId="77777777" w:rsidR="0034300A" w:rsidRPr="0034300A" w:rsidRDefault="0034300A" w:rsidP="0034300A">
            <w:pPr>
              <w:spacing w:after="0"/>
              <w:ind w:left="992"/>
              <w:jc w:val="both"/>
              <w:rPr>
                <w:rFonts w:ascii="Arial" w:eastAsia="Times New Roman" w:hAnsi="Arial" w:cs="Arial"/>
                <w:sz w:val="18"/>
                <w:szCs w:val="18"/>
                <w:lang w:eastAsia="sl-SI"/>
              </w:rPr>
            </w:pPr>
          </w:p>
          <w:p w14:paraId="16458AC5"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04E96DDA" w14:textId="77777777" w:rsidR="0034300A" w:rsidRPr="0034300A" w:rsidRDefault="0034300A" w:rsidP="0034300A">
            <w:pPr>
              <w:spacing w:after="0"/>
              <w:ind w:left="708"/>
              <w:jc w:val="both"/>
              <w:rPr>
                <w:rFonts w:ascii="Arial" w:eastAsia="Times New Roman" w:hAnsi="Arial" w:cs="Arial"/>
                <w:sz w:val="18"/>
                <w:szCs w:val="18"/>
                <w:lang w:eastAsia="sl-SI"/>
              </w:rPr>
            </w:pPr>
          </w:p>
          <w:p w14:paraId="0A280636" w14:textId="77777777" w:rsidR="0034300A" w:rsidRPr="0034300A" w:rsidRDefault="0034300A" w:rsidP="0034300A">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3C82FA11" w14:textId="77777777" w:rsidR="0034300A" w:rsidRPr="0034300A" w:rsidRDefault="0034300A" w:rsidP="0034300A">
            <w:pPr>
              <w:spacing w:after="0"/>
              <w:ind w:left="992"/>
              <w:jc w:val="both"/>
              <w:rPr>
                <w:rFonts w:ascii="Arial" w:eastAsia="Times New Roman" w:hAnsi="Arial" w:cs="Arial"/>
                <w:sz w:val="18"/>
                <w:szCs w:val="18"/>
                <w:lang w:eastAsia="sl-SI"/>
              </w:rPr>
            </w:pPr>
          </w:p>
          <w:p w14:paraId="07C03DB7"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750C394B" w14:textId="77777777" w:rsidR="0034300A" w:rsidRPr="0034300A" w:rsidRDefault="0034300A" w:rsidP="0034300A">
            <w:pPr>
              <w:spacing w:after="0"/>
              <w:jc w:val="both"/>
              <w:rPr>
                <w:rFonts w:ascii="Arial" w:eastAsia="Times New Roman" w:hAnsi="Arial" w:cs="Arial"/>
                <w:sz w:val="18"/>
                <w:szCs w:val="18"/>
                <w:lang w:eastAsia="sl-SI"/>
              </w:rPr>
            </w:pPr>
          </w:p>
          <w:p w14:paraId="70FEEBB4"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7EA54329"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250E75F4"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36CFE76F"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60EE6656" w14:textId="77777777" w:rsidR="0034300A" w:rsidRPr="0034300A" w:rsidRDefault="0034300A" w:rsidP="005153DE">
            <w:pPr>
              <w:numPr>
                <w:ilvl w:val="0"/>
                <w:numId w:val="55"/>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34D8E95A" w14:textId="77777777" w:rsidR="0034300A" w:rsidRPr="0034300A" w:rsidRDefault="0034300A" w:rsidP="005153DE">
            <w:pPr>
              <w:numPr>
                <w:ilvl w:val="0"/>
                <w:numId w:val="55"/>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007D020F" w14:textId="77777777" w:rsidR="0034300A" w:rsidRPr="0034300A" w:rsidRDefault="0034300A" w:rsidP="005153DE">
            <w:pPr>
              <w:numPr>
                <w:ilvl w:val="0"/>
                <w:numId w:val="55"/>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56C49D30" w14:textId="77777777" w:rsidR="0034300A" w:rsidRPr="0034300A" w:rsidRDefault="0034300A" w:rsidP="0034300A">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4FCF2CE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59FB7A61" w14:textId="77777777" w:rsidR="0034300A" w:rsidRPr="0034300A" w:rsidRDefault="0034300A" w:rsidP="0034300A">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1F92C5DD" w14:textId="77777777" w:rsidR="0034300A" w:rsidRPr="0034300A" w:rsidRDefault="0034300A" w:rsidP="0034300A">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6B3D2515" w14:textId="77777777" w:rsidR="0034300A" w:rsidRPr="0034300A" w:rsidRDefault="0034300A" w:rsidP="0034300A">
      <w:pPr>
        <w:spacing w:after="0" w:line="240" w:lineRule="auto"/>
        <w:ind w:right="23"/>
        <w:rPr>
          <w:rFonts w:ascii="Arial" w:eastAsia="Times New Roman" w:hAnsi="Arial" w:cs="Arial"/>
          <w:color w:val="000000"/>
          <w:sz w:val="18"/>
          <w:szCs w:val="18"/>
          <w:lang w:eastAsia="x-none"/>
        </w:rPr>
      </w:pPr>
    </w:p>
    <w:p w14:paraId="23C4926A" w14:textId="77777777" w:rsidR="0034300A" w:rsidRPr="0034300A" w:rsidRDefault="0034300A" w:rsidP="005153DE">
      <w:pPr>
        <w:numPr>
          <w:ilvl w:val="0"/>
          <w:numId w:val="49"/>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4731A2A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563AD390" w14:textId="77777777" w:rsidR="0034300A" w:rsidRPr="0034300A" w:rsidRDefault="0034300A" w:rsidP="005153DE">
      <w:pPr>
        <w:numPr>
          <w:ilvl w:val="1"/>
          <w:numId w:val="50"/>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29D319C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229182D3" w14:textId="4D297231" w:rsidR="0034300A" w:rsidRPr="0034300A" w:rsidRDefault="0034300A" w:rsidP="005153DE">
      <w:pPr>
        <w:numPr>
          <w:ilvl w:val="0"/>
          <w:numId w:val="51"/>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Izročiti finančno zavarovanje za dobro izvedbo pogodbenih obveznosti (nepreklicno, brezpogojno bančno garancijo ali enakovredno kavcijsko zavarovanje unovčljivo na prvi poziv) v višini 10% pogodbene vrednosti vključno 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sidR="00F140A7">
        <w:rPr>
          <w:rFonts w:ascii="Arial" w:eastAsia="Calibri" w:hAnsi="Arial" w:cs="Arial"/>
          <w:sz w:val="18"/>
          <w:szCs w:val="18"/>
          <w:lang w:eastAsia="x-none"/>
        </w:rPr>
        <w:t>36</w:t>
      </w:r>
      <w:r w:rsidRPr="0034300A">
        <w:rPr>
          <w:rFonts w:ascii="Arial" w:eastAsia="Calibri" w:hAnsi="Arial" w:cs="Arial"/>
          <w:sz w:val="18"/>
          <w:szCs w:val="18"/>
          <w:lang w:eastAsia="x-none"/>
        </w:rPr>
        <w:t xml:space="preserve"> mesecev)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435498B7" w14:textId="77777777" w:rsidR="0034300A" w:rsidRPr="0034300A" w:rsidRDefault="0034300A" w:rsidP="0034300A">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1F7389F0" w14:textId="77777777" w:rsidR="0034300A" w:rsidRPr="0034300A" w:rsidRDefault="0034300A" w:rsidP="005153DE">
      <w:pPr>
        <w:numPr>
          <w:ilvl w:val="0"/>
          <w:numId w:val="38"/>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2E7F6D6B" w14:textId="77777777" w:rsidR="0034300A" w:rsidRPr="0034300A" w:rsidRDefault="0034300A" w:rsidP="0034300A">
      <w:pPr>
        <w:spacing w:after="0"/>
        <w:jc w:val="both"/>
        <w:rPr>
          <w:rFonts w:ascii="Arial" w:eastAsia="Times New Roman" w:hAnsi="Arial" w:cs="Arial"/>
          <w:sz w:val="18"/>
          <w:szCs w:val="18"/>
          <w:lang w:eastAsia="x-none"/>
        </w:rPr>
      </w:pPr>
    </w:p>
    <w:p w14:paraId="6995624F" w14:textId="77777777" w:rsidR="0034300A" w:rsidRPr="0034300A" w:rsidRDefault="0034300A" w:rsidP="0034300A">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Po preteku zgoraj navedenega obdobja trajanja finančnega zavarovanja bo naročnik denarni depozit neobrestovan vrnil dobavitelju na njegov TRR.</w:t>
      </w:r>
    </w:p>
    <w:p w14:paraId="22E952A2"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C13D3D6" w14:textId="77777777" w:rsidR="0034300A" w:rsidRPr="0034300A" w:rsidRDefault="0034300A" w:rsidP="005153DE">
      <w:pPr>
        <w:numPr>
          <w:ilvl w:val="1"/>
          <w:numId w:val="50"/>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4FB2A16B" w14:textId="77777777" w:rsidR="0034300A" w:rsidRPr="0034300A" w:rsidRDefault="0034300A" w:rsidP="005153DE">
      <w:pPr>
        <w:numPr>
          <w:ilvl w:val="0"/>
          <w:numId w:val="51"/>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12E75646" w14:textId="77777777" w:rsidR="0034300A" w:rsidRPr="0034300A" w:rsidRDefault="0034300A" w:rsidP="005153DE">
      <w:pPr>
        <w:numPr>
          <w:ilvl w:val="0"/>
          <w:numId w:val="51"/>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4FE56B15" w14:textId="77777777" w:rsidR="0034300A" w:rsidRPr="0034300A" w:rsidRDefault="0034300A" w:rsidP="005153DE">
      <w:pPr>
        <w:numPr>
          <w:ilvl w:val="0"/>
          <w:numId w:val="51"/>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2F49F28D" w14:textId="77777777" w:rsidR="0034300A" w:rsidRPr="0034300A" w:rsidRDefault="0034300A" w:rsidP="005153DE">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42EAD09B" w14:textId="77777777" w:rsidR="0034300A" w:rsidRPr="0034300A" w:rsidRDefault="0034300A" w:rsidP="005153DE">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4551ABCA" w14:textId="77777777" w:rsidR="0034300A" w:rsidRPr="0034300A" w:rsidRDefault="0034300A" w:rsidP="005153DE">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69384A48" w14:textId="77777777" w:rsidR="0034300A" w:rsidRPr="0034300A" w:rsidRDefault="0034300A" w:rsidP="005153DE">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2F86AD8F" w14:textId="77777777" w:rsidR="0034300A" w:rsidRPr="0034300A" w:rsidRDefault="0034300A" w:rsidP="005153DE">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5CBD1506" w14:textId="77777777" w:rsidR="0034300A" w:rsidRPr="0034300A" w:rsidRDefault="0034300A" w:rsidP="005153DE">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5CDC6B5B" w14:textId="77777777" w:rsidR="0034300A" w:rsidRPr="0034300A" w:rsidRDefault="0034300A" w:rsidP="005153DE">
      <w:pPr>
        <w:numPr>
          <w:ilvl w:val="0"/>
          <w:numId w:val="51"/>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0F0F7CA5"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02D7FB6" w14:textId="77777777" w:rsidR="0034300A" w:rsidRPr="0034300A" w:rsidRDefault="0034300A" w:rsidP="005153DE">
      <w:pPr>
        <w:numPr>
          <w:ilvl w:val="0"/>
          <w:numId w:val="50"/>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4C8944AE" w14:textId="77777777" w:rsidR="0034300A" w:rsidRPr="0034300A" w:rsidRDefault="0034300A" w:rsidP="0034300A">
      <w:pPr>
        <w:tabs>
          <w:tab w:val="left" w:pos="567"/>
        </w:tabs>
        <w:spacing w:after="0" w:line="240" w:lineRule="auto"/>
        <w:ind w:left="360"/>
        <w:jc w:val="both"/>
        <w:rPr>
          <w:rFonts w:ascii="Arial" w:eastAsia="Times New Roman" w:hAnsi="Arial" w:cs="Arial"/>
          <w:b/>
          <w:sz w:val="18"/>
          <w:szCs w:val="18"/>
          <w:lang w:eastAsia="sl-SI"/>
        </w:rPr>
      </w:pPr>
    </w:p>
    <w:p w14:paraId="491C9FB3" w14:textId="77777777" w:rsidR="0034300A" w:rsidRPr="0034300A" w:rsidRDefault="0034300A" w:rsidP="005153DE">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6A2783B8"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08F5270D" w14:textId="77777777" w:rsidR="0034300A" w:rsidRPr="0034300A" w:rsidRDefault="0034300A" w:rsidP="005153DE">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3FE7E534"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3E50E0AB" w14:textId="77777777" w:rsidR="0034300A" w:rsidRPr="0034300A" w:rsidRDefault="0034300A" w:rsidP="005153DE">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3FC7E5B9" w14:textId="77777777" w:rsidR="0034300A" w:rsidRPr="0034300A" w:rsidRDefault="0034300A" w:rsidP="0034300A">
      <w:pPr>
        <w:spacing w:after="0"/>
        <w:rPr>
          <w:rFonts w:ascii="Arial" w:eastAsia="Times New Roman" w:hAnsi="Arial" w:cs="Arial"/>
          <w:sz w:val="18"/>
          <w:szCs w:val="18"/>
          <w:lang w:eastAsia="sl-SI"/>
        </w:rPr>
      </w:pPr>
    </w:p>
    <w:p w14:paraId="72C4CFBB" w14:textId="77777777" w:rsidR="0034300A" w:rsidRPr="0034300A" w:rsidRDefault="0034300A" w:rsidP="005153DE">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03623DD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AEBDD63" w14:textId="77777777" w:rsidR="0034300A" w:rsidRPr="0034300A" w:rsidRDefault="0034300A" w:rsidP="005153DE">
      <w:pPr>
        <w:numPr>
          <w:ilvl w:val="0"/>
          <w:numId w:val="50"/>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75990F34"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0BE941FE" w14:textId="77777777" w:rsidR="0034300A" w:rsidRPr="0034300A" w:rsidRDefault="0034300A" w:rsidP="005153DE">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0E9569BE" w14:textId="77777777" w:rsidR="0034300A" w:rsidRPr="0034300A" w:rsidRDefault="0034300A" w:rsidP="0034300A">
      <w:pPr>
        <w:spacing w:after="0" w:line="240" w:lineRule="auto"/>
        <w:rPr>
          <w:rFonts w:ascii="Arial" w:eastAsia="Times New Roman" w:hAnsi="Arial" w:cs="Arial"/>
          <w:sz w:val="18"/>
          <w:szCs w:val="18"/>
          <w:lang w:eastAsia="sl-SI"/>
        </w:rPr>
      </w:pPr>
    </w:p>
    <w:p w14:paraId="150667E8" w14:textId="77777777" w:rsidR="0034300A" w:rsidRPr="0034300A" w:rsidRDefault="0034300A" w:rsidP="005153DE">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31CCE681" w14:textId="77777777" w:rsidR="0034300A" w:rsidRPr="0034300A" w:rsidRDefault="0034300A" w:rsidP="005153DE">
      <w:pPr>
        <w:numPr>
          <w:ilvl w:val="0"/>
          <w:numId w:val="39"/>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1CB3B7AF" w14:textId="77777777" w:rsidR="0034300A" w:rsidRPr="0034300A" w:rsidRDefault="0034300A" w:rsidP="005153DE">
      <w:pPr>
        <w:numPr>
          <w:ilvl w:val="0"/>
          <w:numId w:val="39"/>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359A7FBA" w14:textId="77777777" w:rsidR="0034300A" w:rsidRPr="0034300A" w:rsidRDefault="0034300A" w:rsidP="005153DE">
      <w:pPr>
        <w:numPr>
          <w:ilvl w:val="0"/>
          <w:numId w:val="39"/>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0322E388" w14:textId="77777777" w:rsidR="0034300A" w:rsidRPr="0034300A" w:rsidRDefault="0034300A" w:rsidP="005153DE">
      <w:pPr>
        <w:numPr>
          <w:ilvl w:val="0"/>
          <w:numId w:val="39"/>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C7F8D87" w14:textId="77777777" w:rsidR="0034300A" w:rsidRPr="0034300A" w:rsidRDefault="0034300A" w:rsidP="005153DE">
      <w:pPr>
        <w:numPr>
          <w:ilvl w:val="0"/>
          <w:numId w:val="39"/>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74656BED" w14:textId="77777777" w:rsidR="0034300A" w:rsidRPr="0034300A" w:rsidRDefault="0034300A" w:rsidP="0034300A">
      <w:pPr>
        <w:spacing w:after="0"/>
        <w:jc w:val="both"/>
        <w:rPr>
          <w:rFonts w:ascii="Arial" w:eastAsia="Calibri" w:hAnsi="Arial" w:cs="Arial"/>
          <w:sz w:val="18"/>
          <w:szCs w:val="18"/>
        </w:rPr>
      </w:pPr>
    </w:p>
    <w:p w14:paraId="71EA6BFD" w14:textId="77777777" w:rsidR="0034300A" w:rsidRPr="0034300A" w:rsidRDefault="0034300A" w:rsidP="0034300A">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493DC3B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18A3897" w14:textId="77777777" w:rsidR="0034300A" w:rsidRPr="0034300A" w:rsidRDefault="0034300A" w:rsidP="005153DE">
      <w:pPr>
        <w:numPr>
          <w:ilvl w:val="0"/>
          <w:numId w:val="50"/>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0EA9F564"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937AC76" w14:textId="77777777" w:rsidR="0034300A" w:rsidRPr="0034300A" w:rsidRDefault="0034300A" w:rsidP="005153DE">
      <w:pPr>
        <w:numPr>
          <w:ilvl w:val="1"/>
          <w:numId w:val="50"/>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57DFE802"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43D476F5" w14:textId="77777777" w:rsidR="0034300A" w:rsidRPr="0034300A" w:rsidRDefault="0034300A" w:rsidP="005153DE">
      <w:pPr>
        <w:numPr>
          <w:ilvl w:val="0"/>
          <w:numId w:val="46"/>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48E473DD" w14:textId="77777777" w:rsidR="0034300A" w:rsidRPr="0034300A" w:rsidRDefault="0034300A" w:rsidP="005153DE">
      <w:pPr>
        <w:numPr>
          <w:ilvl w:val="0"/>
          <w:numId w:val="46"/>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7F3DBD79" w14:textId="77777777" w:rsidR="0034300A" w:rsidRPr="0034300A" w:rsidRDefault="0034300A" w:rsidP="005153DE">
      <w:pPr>
        <w:numPr>
          <w:ilvl w:val="0"/>
          <w:numId w:val="46"/>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7E9AC323" w14:textId="77777777" w:rsidR="0034300A" w:rsidRPr="0034300A" w:rsidRDefault="0034300A" w:rsidP="0034300A">
      <w:pPr>
        <w:spacing w:after="120" w:line="240" w:lineRule="auto"/>
        <w:ind w:left="1068"/>
        <w:jc w:val="both"/>
        <w:rPr>
          <w:rFonts w:ascii="Arial" w:eastAsia="Times New Roman" w:hAnsi="Arial" w:cs="Arial"/>
          <w:sz w:val="18"/>
          <w:szCs w:val="18"/>
          <w:u w:val="single"/>
          <w:lang w:eastAsia="sl-SI"/>
        </w:rPr>
      </w:pPr>
    </w:p>
    <w:p w14:paraId="123D2368" w14:textId="77777777" w:rsidR="0034300A" w:rsidRPr="0034300A" w:rsidRDefault="0034300A" w:rsidP="005153DE">
      <w:pPr>
        <w:numPr>
          <w:ilvl w:val="1"/>
          <w:numId w:val="50"/>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lastRenderedPageBreak/>
        <w:t>Pooblaščene osebe za vzdrževanje oziroma sprejemanje pozivov so:</w:t>
      </w:r>
    </w:p>
    <w:p w14:paraId="4E8412D7" w14:textId="77777777" w:rsidR="0034300A" w:rsidRPr="0034300A" w:rsidRDefault="0034300A" w:rsidP="0034300A">
      <w:pPr>
        <w:spacing w:after="0" w:line="240" w:lineRule="auto"/>
        <w:rPr>
          <w:rFonts w:ascii="Arial" w:eastAsia="Times New Roman" w:hAnsi="Arial" w:cs="Arial"/>
          <w:sz w:val="18"/>
          <w:szCs w:val="18"/>
          <w:lang w:eastAsia="sl-SI"/>
        </w:rPr>
      </w:pPr>
    </w:p>
    <w:p w14:paraId="3BD39593" w14:textId="77777777" w:rsidR="0034300A" w:rsidRPr="0034300A" w:rsidRDefault="0034300A" w:rsidP="005153DE">
      <w:pPr>
        <w:numPr>
          <w:ilvl w:val="0"/>
          <w:numId w:val="53"/>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0FAD7AFB" w14:textId="77777777" w:rsidTr="00A11576">
        <w:tc>
          <w:tcPr>
            <w:tcW w:w="3712" w:type="dxa"/>
            <w:tcBorders>
              <w:top w:val="single" w:sz="4" w:space="0" w:color="auto"/>
              <w:left w:val="single" w:sz="4" w:space="0" w:color="auto"/>
              <w:bottom w:val="single" w:sz="4" w:space="0" w:color="auto"/>
              <w:right w:val="single" w:sz="4" w:space="0" w:color="auto"/>
            </w:tcBorders>
            <w:hideMark/>
          </w:tcPr>
          <w:p w14:paraId="3F1E0F94"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7F487F2C"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1B43B618"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0E9E922D" w14:textId="77777777" w:rsidTr="00A11576">
        <w:tc>
          <w:tcPr>
            <w:tcW w:w="3712" w:type="dxa"/>
            <w:tcBorders>
              <w:top w:val="single" w:sz="4" w:space="0" w:color="auto"/>
              <w:left w:val="single" w:sz="4" w:space="0" w:color="auto"/>
              <w:bottom w:val="single" w:sz="4" w:space="0" w:color="auto"/>
              <w:right w:val="single" w:sz="4" w:space="0" w:color="auto"/>
            </w:tcBorders>
          </w:tcPr>
          <w:p w14:paraId="0D53B4DF"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F4E7FA3"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1838BFF"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6662B074" w14:textId="77777777" w:rsidTr="00A11576">
        <w:tc>
          <w:tcPr>
            <w:tcW w:w="3712" w:type="dxa"/>
            <w:tcBorders>
              <w:top w:val="single" w:sz="4" w:space="0" w:color="auto"/>
              <w:left w:val="single" w:sz="4" w:space="0" w:color="auto"/>
              <w:bottom w:val="single" w:sz="4" w:space="0" w:color="auto"/>
              <w:right w:val="single" w:sz="4" w:space="0" w:color="auto"/>
            </w:tcBorders>
          </w:tcPr>
          <w:p w14:paraId="745A885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02D29B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FA6A05B"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45B84386" w14:textId="77777777" w:rsidTr="00A11576">
        <w:tc>
          <w:tcPr>
            <w:tcW w:w="3712" w:type="dxa"/>
            <w:tcBorders>
              <w:top w:val="single" w:sz="4" w:space="0" w:color="auto"/>
              <w:left w:val="single" w:sz="4" w:space="0" w:color="auto"/>
              <w:bottom w:val="single" w:sz="4" w:space="0" w:color="auto"/>
              <w:right w:val="single" w:sz="4" w:space="0" w:color="auto"/>
            </w:tcBorders>
          </w:tcPr>
          <w:p w14:paraId="73183378"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27B80ED"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70DC12A"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49033F4D" w14:textId="77777777" w:rsidR="0034300A" w:rsidRPr="0034300A" w:rsidRDefault="0034300A" w:rsidP="0034300A">
      <w:pPr>
        <w:spacing w:after="0" w:line="260" w:lineRule="atLeast"/>
        <w:ind w:left="720"/>
        <w:contextualSpacing/>
        <w:jc w:val="both"/>
        <w:rPr>
          <w:rFonts w:ascii="Arial" w:eastAsia="Calibri" w:hAnsi="Arial" w:cs="Arial"/>
          <w:b/>
          <w:bCs/>
          <w:sz w:val="18"/>
          <w:szCs w:val="18"/>
        </w:rPr>
      </w:pPr>
    </w:p>
    <w:p w14:paraId="1CA03BBA" w14:textId="77777777" w:rsidR="0034300A" w:rsidRPr="0034300A" w:rsidRDefault="0034300A" w:rsidP="005153DE">
      <w:pPr>
        <w:numPr>
          <w:ilvl w:val="0"/>
          <w:numId w:val="53"/>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68AF4BE6" w14:textId="77777777" w:rsidTr="00A11576">
        <w:tc>
          <w:tcPr>
            <w:tcW w:w="3712" w:type="dxa"/>
            <w:tcBorders>
              <w:top w:val="single" w:sz="4" w:space="0" w:color="auto"/>
              <w:left w:val="single" w:sz="4" w:space="0" w:color="auto"/>
              <w:bottom w:val="single" w:sz="4" w:space="0" w:color="auto"/>
              <w:right w:val="single" w:sz="4" w:space="0" w:color="auto"/>
            </w:tcBorders>
            <w:hideMark/>
          </w:tcPr>
          <w:p w14:paraId="4A1FFE60"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486E7E5E"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51F2BFA7"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6331F328" w14:textId="77777777" w:rsidTr="00A11576">
        <w:tc>
          <w:tcPr>
            <w:tcW w:w="3712" w:type="dxa"/>
            <w:tcBorders>
              <w:top w:val="single" w:sz="4" w:space="0" w:color="auto"/>
              <w:left w:val="single" w:sz="4" w:space="0" w:color="auto"/>
              <w:bottom w:val="single" w:sz="4" w:space="0" w:color="auto"/>
              <w:right w:val="single" w:sz="4" w:space="0" w:color="auto"/>
            </w:tcBorders>
          </w:tcPr>
          <w:p w14:paraId="27FF956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313DBB4"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BE033D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75CC2BF" w14:textId="77777777" w:rsidTr="00A11576">
        <w:tc>
          <w:tcPr>
            <w:tcW w:w="3712" w:type="dxa"/>
            <w:tcBorders>
              <w:top w:val="single" w:sz="4" w:space="0" w:color="auto"/>
              <w:left w:val="single" w:sz="4" w:space="0" w:color="auto"/>
              <w:bottom w:val="single" w:sz="4" w:space="0" w:color="auto"/>
              <w:right w:val="single" w:sz="4" w:space="0" w:color="auto"/>
            </w:tcBorders>
          </w:tcPr>
          <w:p w14:paraId="0E4A31F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F6B311C"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E47E65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3629622" w14:textId="77777777" w:rsidTr="00A11576">
        <w:tc>
          <w:tcPr>
            <w:tcW w:w="3712" w:type="dxa"/>
            <w:tcBorders>
              <w:top w:val="single" w:sz="4" w:space="0" w:color="auto"/>
              <w:left w:val="single" w:sz="4" w:space="0" w:color="auto"/>
              <w:bottom w:val="single" w:sz="4" w:space="0" w:color="auto"/>
              <w:right w:val="single" w:sz="4" w:space="0" w:color="auto"/>
            </w:tcBorders>
          </w:tcPr>
          <w:p w14:paraId="0CA7C7C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BA794C1"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7026ED5"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78264507" w14:textId="77777777" w:rsidR="0034300A" w:rsidRPr="0034300A" w:rsidRDefault="0034300A" w:rsidP="0034300A">
      <w:pPr>
        <w:spacing w:after="120" w:line="240" w:lineRule="auto"/>
        <w:ind w:left="708"/>
        <w:jc w:val="both"/>
        <w:rPr>
          <w:rFonts w:ascii="Arial" w:eastAsia="Times New Roman" w:hAnsi="Arial" w:cs="Arial"/>
          <w:sz w:val="18"/>
          <w:szCs w:val="18"/>
          <w:lang w:eastAsia="sl-SI"/>
        </w:rPr>
      </w:pPr>
    </w:p>
    <w:p w14:paraId="6F3323F6" w14:textId="77777777" w:rsidR="0034300A" w:rsidRPr="0034300A" w:rsidRDefault="0034300A" w:rsidP="005153DE">
      <w:pPr>
        <w:numPr>
          <w:ilvl w:val="0"/>
          <w:numId w:val="45"/>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17F78F7A" w14:textId="77777777" w:rsidR="0034300A" w:rsidRPr="0034300A" w:rsidRDefault="0034300A" w:rsidP="0034300A">
      <w:pPr>
        <w:spacing w:after="0"/>
        <w:jc w:val="both"/>
        <w:rPr>
          <w:rFonts w:ascii="Arial" w:eastAsia="Times New Roman" w:hAnsi="Arial" w:cs="Arial"/>
          <w:b/>
          <w:sz w:val="18"/>
          <w:szCs w:val="18"/>
          <w:lang w:eastAsia="sl-SI"/>
        </w:rPr>
      </w:pPr>
    </w:p>
    <w:p w14:paraId="0F47FF95" w14:textId="77777777" w:rsidR="0034300A" w:rsidRPr="0034300A" w:rsidRDefault="0034300A" w:rsidP="005153DE">
      <w:pPr>
        <w:numPr>
          <w:ilvl w:val="1"/>
          <w:numId w:val="45"/>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treh (3) izvodih, pri čemer prejem naročnik dva (2) izvoda, izvajalec pa en (1) izvod. </w:t>
      </w:r>
    </w:p>
    <w:p w14:paraId="5824BCD0" w14:textId="77777777" w:rsidR="0034300A" w:rsidRPr="0034300A" w:rsidRDefault="0034300A" w:rsidP="0034300A">
      <w:pPr>
        <w:spacing w:after="0"/>
        <w:ind w:left="709"/>
        <w:jc w:val="both"/>
        <w:rPr>
          <w:rFonts w:ascii="Arial" w:eastAsia="Times New Roman" w:hAnsi="Arial" w:cs="Arial"/>
          <w:iCs/>
          <w:sz w:val="18"/>
          <w:szCs w:val="18"/>
          <w:lang w:eastAsia="sl-SI"/>
        </w:rPr>
      </w:pPr>
    </w:p>
    <w:p w14:paraId="146C4E8F" w14:textId="77777777" w:rsidR="0034300A" w:rsidRPr="0034300A" w:rsidRDefault="0034300A" w:rsidP="005153DE">
      <w:pPr>
        <w:numPr>
          <w:ilvl w:val="1"/>
          <w:numId w:val="45"/>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1A0E7302" w14:textId="77777777" w:rsidR="0034300A" w:rsidRPr="0034300A" w:rsidRDefault="0034300A" w:rsidP="005153DE">
      <w:pPr>
        <w:numPr>
          <w:ilvl w:val="0"/>
          <w:numId w:val="4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375EC9E7" w14:textId="77777777" w:rsidR="0034300A" w:rsidRPr="0034300A" w:rsidRDefault="0034300A" w:rsidP="005153DE">
      <w:pPr>
        <w:numPr>
          <w:ilvl w:val="0"/>
          <w:numId w:val="4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4A7462E8" w14:textId="77777777" w:rsidR="0034300A" w:rsidRPr="0034300A" w:rsidRDefault="0034300A" w:rsidP="005153DE">
      <w:pPr>
        <w:numPr>
          <w:ilvl w:val="0"/>
          <w:numId w:val="4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6E033CC3" w14:textId="77777777" w:rsidR="0034300A" w:rsidRPr="0034300A" w:rsidRDefault="0034300A" w:rsidP="005153DE">
      <w:pPr>
        <w:numPr>
          <w:ilvl w:val="0"/>
          <w:numId w:val="4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0D3F06EB" w14:textId="77777777" w:rsidR="0034300A" w:rsidRPr="0034300A" w:rsidRDefault="0034300A" w:rsidP="005153DE">
      <w:pPr>
        <w:numPr>
          <w:ilvl w:val="0"/>
          <w:numId w:val="43"/>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45F9256F" w14:textId="77777777" w:rsidR="0034300A" w:rsidRPr="0034300A" w:rsidRDefault="0034300A" w:rsidP="0034300A">
      <w:pPr>
        <w:spacing w:after="0"/>
        <w:ind w:left="1057"/>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je ta pogodba nična.</w:t>
      </w:r>
    </w:p>
    <w:p w14:paraId="021DF8C8" w14:textId="77777777" w:rsidR="0034300A" w:rsidRPr="0034300A" w:rsidRDefault="0034300A" w:rsidP="005153DE">
      <w:pPr>
        <w:numPr>
          <w:ilvl w:val="1"/>
          <w:numId w:val="45"/>
        </w:numPr>
        <w:spacing w:after="0" w:line="240" w:lineRule="auto"/>
        <w:ind w:left="709" w:hanging="709"/>
        <w:contextualSpacing/>
        <w:jc w:val="both"/>
        <w:rPr>
          <w:rFonts w:ascii="Arial" w:eastAsia="Calibri" w:hAnsi="Arial" w:cs="Arial"/>
          <w:b/>
          <w:sz w:val="18"/>
          <w:szCs w:val="18"/>
        </w:rPr>
      </w:pPr>
    </w:p>
    <w:p w14:paraId="52DDC1E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063E1E8"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2DE53DA"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643B27B"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E22DBD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A57D789"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iCs/>
          <w:sz w:val="18"/>
          <w:szCs w:val="18"/>
          <w:lang w:eastAsia="sl-SI"/>
        </w:rPr>
      </w:pPr>
    </w:p>
    <w:p w14:paraId="76F49136" w14:textId="77777777" w:rsidR="0034300A" w:rsidRPr="0034300A" w:rsidRDefault="0034300A" w:rsidP="005153DE">
      <w:pPr>
        <w:numPr>
          <w:ilvl w:val="1"/>
          <w:numId w:val="45"/>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lastRenderedPageBreak/>
        <w:t>Pogodba solidarno zavezuje vsakokratne pravne naslednike tudi v primeru organizacijskih oziroma statusno –lastninskih sprememb.</w:t>
      </w:r>
    </w:p>
    <w:p w14:paraId="1F73BAC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5D14F5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9DE9247"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2A9E926C"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06410E7" w14:textId="77777777" w:rsidR="0034300A" w:rsidRPr="0034300A" w:rsidRDefault="0034300A" w:rsidP="0034300A">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39E93553"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42AF8EF6" w14:textId="77777777" w:rsidR="0034300A" w:rsidRPr="0034300A" w:rsidRDefault="0034300A" w:rsidP="0034300A">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640C5D17"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95C2082"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6E57FD4E"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p>
    <w:p w14:paraId="409D909F"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77C20431" w14:textId="77777777" w:rsidR="0034300A" w:rsidRPr="0034300A" w:rsidRDefault="0034300A" w:rsidP="0034300A">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6927C33C"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3579C351"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1B46D132"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p>
    <w:p w14:paraId="7A559EE1" w14:textId="47C36457" w:rsidR="0034300A" w:rsidRPr="00731494" w:rsidRDefault="0034300A" w:rsidP="0034300A">
      <w:pPr>
        <w:spacing w:after="160" w:line="259" w:lineRule="auto"/>
        <w:rPr>
          <w:rFonts w:ascii="Arial Narrow" w:eastAsia="Times New Roman" w:hAnsi="Arial Narrow" w:cs="Arial"/>
          <w:b/>
          <w:lang w:eastAsia="sl-SI"/>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E80EF" w14:textId="77777777" w:rsidR="00D816AA" w:rsidRDefault="00D816AA" w:rsidP="006975C6">
      <w:pPr>
        <w:spacing w:after="0" w:line="240" w:lineRule="auto"/>
      </w:pPr>
      <w:r>
        <w:separator/>
      </w:r>
    </w:p>
  </w:endnote>
  <w:endnote w:type="continuationSeparator" w:id="0">
    <w:p w14:paraId="20CF60F2" w14:textId="77777777" w:rsidR="00D816AA" w:rsidRDefault="00D816A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8D1116" w:rsidRPr="0086756A" w:rsidRDefault="008D1116" w:rsidP="00432E71">
    <w:pPr>
      <w:pStyle w:val="Footer"/>
      <w:shd w:val="clear" w:color="auto" w:fill="FFFFFF" w:themeFill="background1"/>
      <w:ind w:left="7513"/>
      <w:jc w:val="center"/>
      <w:rPr>
        <w:rFonts w:ascii="Arial" w:hAnsi="Arial" w:cs="Arial"/>
        <w:sz w:val="10"/>
        <w:szCs w:val="10"/>
      </w:rPr>
    </w:pPr>
  </w:p>
  <w:p w14:paraId="01347CEE" w14:textId="77777777" w:rsidR="008D1116" w:rsidRPr="00261B06" w:rsidRDefault="00000000" w:rsidP="00432E7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8D1116" w:rsidRPr="00261B06">
          <w:rPr>
            <w:rFonts w:ascii="Arial" w:hAnsi="Arial" w:cs="Arial"/>
            <w:sz w:val="18"/>
            <w:szCs w:val="18"/>
          </w:rPr>
          <w:fldChar w:fldCharType="begin"/>
        </w:r>
        <w:r w:rsidR="008D1116" w:rsidRPr="00261B06">
          <w:rPr>
            <w:rFonts w:ascii="Arial" w:hAnsi="Arial" w:cs="Arial"/>
            <w:sz w:val="18"/>
            <w:szCs w:val="18"/>
          </w:rPr>
          <w:instrText xml:space="preserve"> PAGE   \* MERGEFORMAT </w:instrText>
        </w:r>
        <w:r w:rsidR="008D1116" w:rsidRPr="00261B06">
          <w:rPr>
            <w:rFonts w:ascii="Arial" w:hAnsi="Arial" w:cs="Arial"/>
            <w:sz w:val="18"/>
            <w:szCs w:val="18"/>
          </w:rPr>
          <w:fldChar w:fldCharType="separate"/>
        </w:r>
        <w:r w:rsidR="008D1116">
          <w:rPr>
            <w:rFonts w:ascii="Arial" w:hAnsi="Arial" w:cs="Arial"/>
            <w:sz w:val="18"/>
            <w:szCs w:val="18"/>
          </w:rPr>
          <w:t>2</w:t>
        </w:r>
        <w:r w:rsidR="008D1116" w:rsidRPr="00261B06">
          <w:rPr>
            <w:rFonts w:ascii="Arial" w:hAnsi="Arial" w:cs="Arial"/>
            <w:noProof/>
            <w:sz w:val="18"/>
            <w:szCs w:val="18"/>
          </w:rPr>
          <w:fldChar w:fldCharType="end"/>
        </w:r>
      </w:sdtContent>
    </w:sdt>
  </w:p>
  <w:p w14:paraId="55A96823" w14:textId="77777777" w:rsidR="008D1116" w:rsidRDefault="008D1116" w:rsidP="00432E71">
    <w:pPr>
      <w:pStyle w:val="Footer"/>
      <w:jc w:val="center"/>
      <w:rPr>
        <w:rFonts w:ascii="Arial" w:hAnsi="Arial" w:cs="Arial"/>
        <w:sz w:val="18"/>
        <w:szCs w:val="18"/>
      </w:rPr>
    </w:pPr>
    <w:r>
      <w:rPr>
        <w:rFonts w:ascii="Arial" w:hAnsi="Arial" w:cs="Arial"/>
        <w:sz w:val="18"/>
        <w:szCs w:val="18"/>
      </w:rPr>
      <w:t>RAZPISNA DOKUMENTACIJA</w:t>
    </w:r>
  </w:p>
  <w:p w14:paraId="5F0CF0F6" w14:textId="77777777" w:rsidR="008D1116" w:rsidRDefault="008D1116" w:rsidP="00432E71">
    <w:pPr>
      <w:pStyle w:val="Footer"/>
      <w:jc w:val="center"/>
      <w:rPr>
        <w:rFonts w:ascii="Arial" w:hAnsi="Arial" w:cs="Arial"/>
        <w:sz w:val="18"/>
        <w:szCs w:val="18"/>
      </w:rPr>
    </w:pPr>
  </w:p>
  <w:p w14:paraId="2F869CB4" w14:textId="32039ECB" w:rsidR="008D1116" w:rsidRPr="00432E71" w:rsidRDefault="008D1116" w:rsidP="00D671D6">
    <w:pPr>
      <w:pStyle w:val="Footer"/>
      <w:jc w:val="center"/>
      <w:rPr>
        <w:rFonts w:ascii="Arial" w:hAnsi="Arial" w:cs="Arial"/>
        <w:b/>
        <w:bCs/>
        <w:sz w:val="18"/>
        <w:szCs w:val="18"/>
      </w:rPr>
    </w:pPr>
    <w:r w:rsidRPr="006B294B">
      <w:rPr>
        <w:rFonts w:ascii="Arial" w:hAnsi="Arial" w:cs="Arial"/>
        <w:b/>
        <w:sz w:val="18"/>
        <w:szCs w:val="18"/>
      </w:rPr>
      <w:tab/>
    </w:r>
    <w:r w:rsidRPr="00856B33">
      <w:rPr>
        <w:rFonts w:ascii="Arial" w:hAnsi="Arial" w:cs="Arial"/>
        <w:b/>
        <w:bCs/>
        <w:sz w:val="18"/>
        <w:szCs w:val="18"/>
      </w:rPr>
      <w:t xml:space="preserve">Nakup </w:t>
    </w:r>
    <w:r>
      <w:rPr>
        <w:rFonts w:ascii="Arial" w:hAnsi="Arial" w:cs="Arial"/>
        <w:b/>
        <w:bCs/>
        <w:sz w:val="18"/>
        <w:szCs w:val="18"/>
      </w:rPr>
      <w:t>sistema za meritev pljučne funkcije, aparata za nevrofiziološko diagnostiko in hiperbarične komore za potrebe UKC Ljubljana</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8D1116" w:rsidRDefault="008D1116" w:rsidP="00A11576">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8D1116" w:rsidRDefault="008D1116" w:rsidP="00A11576">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8D1116" w:rsidRDefault="008D1116" w:rsidP="00A11576">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8D1116" w:rsidRDefault="008D1116" w:rsidP="00A11576">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8D1116" w:rsidRDefault="008D1116" w:rsidP="00A11576">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E3FC" w14:textId="77777777" w:rsidR="008D1116" w:rsidRDefault="008D1116" w:rsidP="00A11576">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CEEA0" w14:textId="77777777" w:rsidR="008D1116" w:rsidRDefault="008D1116" w:rsidP="00A11576">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8D1116" w:rsidRDefault="008D1116" w:rsidP="00A11576">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8D1116" w:rsidRDefault="008D1116" w:rsidP="00A11576">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886DF" w14:textId="77777777" w:rsidR="00D816AA" w:rsidRDefault="00D816AA" w:rsidP="006975C6">
      <w:pPr>
        <w:spacing w:after="0" w:line="240" w:lineRule="auto"/>
      </w:pPr>
      <w:r>
        <w:separator/>
      </w:r>
    </w:p>
  </w:footnote>
  <w:footnote w:type="continuationSeparator" w:id="0">
    <w:p w14:paraId="06F4EC90" w14:textId="77777777" w:rsidR="00D816AA" w:rsidRDefault="00D816A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8D1116" w:rsidRDefault="008D1116" w:rsidP="00432E71">
    <w:pPr>
      <w:pStyle w:val="BodyText"/>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8D1116" w:rsidRDefault="008D1116" w:rsidP="00432E71">
    <w:pPr>
      <w:pStyle w:val="Header"/>
    </w:pPr>
  </w:p>
  <w:p w14:paraId="38A8D3E6" w14:textId="77777777" w:rsidR="008D1116" w:rsidRDefault="008D1116" w:rsidP="00432E71">
    <w:pPr>
      <w:pStyle w:val="Header"/>
    </w:pPr>
  </w:p>
  <w:p w14:paraId="3FD602BC" w14:textId="77777777" w:rsidR="008D1116" w:rsidRDefault="008D1116" w:rsidP="00432E71">
    <w:pPr>
      <w:pStyle w:val="Header"/>
    </w:pPr>
  </w:p>
  <w:p w14:paraId="56B0DA13" w14:textId="77777777" w:rsidR="008D1116" w:rsidRPr="00432E71" w:rsidRDefault="008D1116" w:rsidP="0043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3"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4" w15:restartNumberingAfterBreak="0">
    <w:nsid w:val="09635572"/>
    <w:multiLevelType w:val="hybridMultilevel"/>
    <w:tmpl w:val="06506798"/>
    <w:lvl w:ilvl="0" w:tplc="0D4C89FC">
      <w:numFmt w:val="bullet"/>
      <w:lvlText w:val="-"/>
      <w:lvlJc w:val="left"/>
      <w:pPr>
        <w:ind w:left="720" w:hanging="360"/>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FB07BB3"/>
    <w:multiLevelType w:val="hybridMultilevel"/>
    <w:tmpl w:val="D968E8E4"/>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3210529"/>
    <w:multiLevelType w:val="hybridMultilevel"/>
    <w:tmpl w:val="6B08A288"/>
    <w:lvl w:ilvl="0" w:tplc="37DE919C">
      <w:start w:val="10"/>
      <w:numFmt w:val="bullet"/>
      <w:lvlText w:val="-"/>
      <w:lvlJc w:val="left"/>
      <w:pPr>
        <w:ind w:left="785" w:hanging="360"/>
      </w:pPr>
      <w:rPr>
        <w:rFonts w:ascii="Arial" w:eastAsiaTheme="minorHAnsi" w:hAnsi="Arial" w:cs="Aria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0"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1" w15:restartNumberingAfterBreak="0">
    <w:nsid w:val="166427CF"/>
    <w:multiLevelType w:val="hybridMultilevel"/>
    <w:tmpl w:val="409E615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19DD7B51"/>
    <w:multiLevelType w:val="hybridMultilevel"/>
    <w:tmpl w:val="3EB291A6"/>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126753"/>
    <w:multiLevelType w:val="hybridMultilevel"/>
    <w:tmpl w:val="3F48FC56"/>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18" w15:restartNumberingAfterBreak="0">
    <w:nsid w:val="28307E80"/>
    <w:multiLevelType w:val="hybridMultilevel"/>
    <w:tmpl w:val="8012B97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C3C32FD"/>
    <w:multiLevelType w:val="hybridMultilevel"/>
    <w:tmpl w:val="B86CA0D6"/>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2"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3"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4"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5"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6"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8A12CB7"/>
    <w:multiLevelType w:val="hybridMultilevel"/>
    <w:tmpl w:val="575A7572"/>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3A746D"/>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AD7049B"/>
    <w:multiLevelType w:val="hybridMultilevel"/>
    <w:tmpl w:val="CC7AE35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0193535"/>
    <w:multiLevelType w:val="hybridMultilevel"/>
    <w:tmpl w:val="3AFEA7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43C10E4A"/>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6" w15:restartNumberingAfterBreak="0">
    <w:nsid w:val="49A91063"/>
    <w:multiLevelType w:val="hybridMultilevel"/>
    <w:tmpl w:val="ACC0D7EE"/>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8"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40"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72C72C2"/>
    <w:multiLevelType w:val="multilevel"/>
    <w:tmpl w:val="B9AC6B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59FE1C1D"/>
    <w:multiLevelType w:val="singleLevel"/>
    <w:tmpl w:val="0000000A"/>
    <w:lvl w:ilvl="0">
      <w:start w:val="1"/>
      <w:numFmt w:val="decimal"/>
      <w:lvlText w:val="%1."/>
      <w:lvlJc w:val="left"/>
      <w:pPr>
        <w:tabs>
          <w:tab w:val="num" w:pos="360"/>
        </w:tabs>
        <w:ind w:left="360" w:hanging="360"/>
      </w:pPr>
      <w:rPr>
        <w:rFonts w:hint="default"/>
      </w:rPr>
    </w:lvl>
  </w:abstractNum>
  <w:abstractNum w:abstractNumId="44" w15:restartNumberingAfterBreak="0">
    <w:nsid w:val="5C7377F1"/>
    <w:multiLevelType w:val="hybridMultilevel"/>
    <w:tmpl w:val="5A328FE6"/>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0A601B3"/>
    <w:multiLevelType w:val="hybridMultilevel"/>
    <w:tmpl w:val="E05CBB78"/>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115328B"/>
    <w:multiLevelType w:val="hybridMultilevel"/>
    <w:tmpl w:val="2D741C1E"/>
    <w:lvl w:ilvl="0" w:tplc="46EC57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14B4623"/>
    <w:multiLevelType w:val="hybridMultilevel"/>
    <w:tmpl w:val="E7B83156"/>
    <w:lvl w:ilvl="0" w:tplc="F36E5352">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3A861E5"/>
    <w:multiLevelType w:val="hybridMultilevel"/>
    <w:tmpl w:val="A91ACAE2"/>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51"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52"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3"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4" w15:restartNumberingAfterBreak="0">
    <w:nsid w:val="6E964E0D"/>
    <w:multiLevelType w:val="hybridMultilevel"/>
    <w:tmpl w:val="1654D7A6"/>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F4D1B05"/>
    <w:multiLevelType w:val="hybridMultilevel"/>
    <w:tmpl w:val="67A6D5A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0606785"/>
    <w:multiLevelType w:val="hybridMultilevel"/>
    <w:tmpl w:val="5A526082"/>
    <w:lvl w:ilvl="0" w:tplc="F36E5352">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8" w15:restartNumberingAfterBreak="0">
    <w:nsid w:val="744A7F2D"/>
    <w:multiLevelType w:val="hybridMultilevel"/>
    <w:tmpl w:val="7DE06EAE"/>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0"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ABF4DF5"/>
    <w:multiLevelType w:val="hybridMultilevel"/>
    <w:tmpl w:val="0A9C855A"/>
    <w:lvl w:ilvl="0" w:tplc="04240017">
      <w:start w:val="1"/>
      <w:numFmt w:val="lowerLetter"/>
      <w:lvlText w:val="%1)"/>
      <w:lvlJc w:val="left"/>
      <w:pPr>
        <w:ind w:left="720" w:hanging="360"/>
      </w:pPr>
      <w:rPr>
        <w:rFonts w:hint="default"/>
        <w:b w:val="0"/>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3"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64"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65" w15:restartNumberingAfterBreak="0">
    <w:nsid w:val="7C396B43"/>
    <w:multiLevelType w:val="hybridMultilevel"/>
    <w:tmpl w:val="5CCEDE92"/>
    <w:lvl w:ilvl="0" w:tplc="04090005">
      <w:start w:val="1"/>
      <w:numFmt w:val="bullet"/>
      <w:lvlText w:val=""/>
      <w:lvlJc w:val="left"/>
      <w:pPr>
        <w:ind w:left="766" w:hanging="360"/>
      </w:pPr>
      <w:rPr>
        <w:rFonts w:ascii="Wingdings" w:hAnsi="Wingdings"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66"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67"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68"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98278086">
    <w:abstractNumId w:val="39"/>
  </w:num>
  <w:num w:numId="2" w16cid:durableId="1382360344">
    <w:abstractNumId w:val="21"/>
  </w:num>
  <w:num w:numId="3" w16cid:durableId="136921832">
    <w:abstractNumId w:val="24"/>
  </w:num>
  <w:num w:numId="4" w16cid:durableId="1158688255">
    <w:abstractNumId w:val="64"/>
  </w:num>
  <w:num w:numId="5" w16cid:durableId="2095273438">
    <w:abstractNumId w:val="66"/>
  </w:num>
  <w:num w:numId="6" w16cid:durableId="765854877">
    <w:abstractNumId w:val="22"/>
  </w:num>
  <w:num w:numId="7" w16cid:durableId="1829399230">
    <w:abstractNumId w:val="25"/>
  </w:num>
  <w:num w:numId="8" w16cid:durableId="650519641">
    <w:abstractNumId w:val="67"/>
  </w:num>
  <w:num w:numId="9" w16cid:durableId="641010669">
    <w:abstractNumId w:val="23"/>
  </w:num>
  <w:num w:numId="10" w16cid:durableId="568076087">
    <w:abstractNumId w:val="17"/>
  </w:num>
  <w:num w:numId="11" w16cid:durableId="1431896989">
    <w:abstractNumId w:val="10"/>
  </w:num>
  <w:num w:numId="12" w16cid:durableId="1723208618">
    <w:abstractNumId w:val="51"/>
  </w:num>
  <w:num w:numId="13" w16cid:durableId="211158133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61888902">
    <w:abstractNumId w:val="30"/>
  </w:num>
  <w:num w:numId="15" w16cid:durableId="750393925">
    <w:abstractNumId w:val="50"/>
  </w:num>
  <w:num w:numId="16" w16cid:durableId="50517159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53628599">
    <w:abstractNumId w:val="12"/>
  </w:num>
  <w:num w:numId="18" w16cid:durableId="591401364">
    <w:abstractNumId w:val="31"/>
  </w:num>
  <w:num w:numId="19" w16cid:durableId="1448964574">
    <w:abstractNumId w:val="1"/>
  </w:num>
  <w:num w:numId="20" w16cid:durableId="2049336941">
    <w:abstractNumId w:val="40"/>
  </w:num>
  <w:num w:numId="21" w16cid:durableId="1275096592">
    <w:abstractNumId w:val="65"/>
  </w:num>
  <w:num w:numId="22" w16cid:durableId="1841190755">
    <w:abstractNumId w:val="7"/>
  </w:num>
  <w:num w:numId="23" w16cid:durableId="1993288773">
    <w:abstractNumId w:val="14"/>
  </w:num>
  <w:num w:numId="24" w16cid:durableId="2116094588">
    <w:abstractNumId w:val="54"/>
  </w:num>
  <w:num w:numId="25" w16cid:durableId="783614217">
    <w:abstractNumId w:val="20"/>
  </w:num>
  <w:num w:numId="26" w16cid:durableId="688600578">
    <w:abstractNumId w:val="44"/>
  </w:num>
  <w:num w:numId="27" w16cid:durableId="1946687722">
    <w:abstractNumId w:val="18"/>
  </w:num>
  <w:num w:numId="28" w16cid:durableId="1275163949">
    <w:abstractNumId w:val="15"/>
  </w:num>
  <w:num w:numId="29" w16cid:durableId="576330052">
    <w:abstractNumId w:val="36"/>
  </w:num>
  <w:num w:numId="30" w16cid:durableId="1571577104">
    <w:abstractNumId w:val="58"/>
  </w:num>
  <w:num w:numId="31" w16cid:durableId="1478570328">
    <w:abstractNumId w:val="11"/>
  </w:num>
  <w:num w:numId="32" w16cid:durableId="379742415">
    <w:abstractNumId w:val="48"/>
  </w:num>
  <w:num w:numId="33" w16cid:durableId="1289046431">
    <w:abstractNumId w:val="45"/>
  </w:num>
  <w:num w:numId="34" w16cid:durableId="179782080">
    <w:abstractNumId w:val="27"/>
  </w:num>
  <w:num w:numId="35" w16cid:durableId="1631664296">
    <w:abstractNumId w:val="0"/>
  </w:num>
  <w:num w:numId="36" w16cid:durableId="1847819588">
    <w:abstractNumId w:val="43"/>
  </w:num>
  <w:num w:numId="37" w16cid:durableId="490027139">
    <w:abstractNumId w:val="55"/>
  </w:num>
  <w:num w:numId="38" w16cid:durableId="2116779553">
    <w:abstractNumId w:val="59"/>
  </w:num>
  <w:num w:numId="39" w16cid:durableId="2097938900">
    <w:abstractNumId w:val="37"/>
  </w:num>
  <w:num w:numId="40" w16cid:durableId="9070515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42778811">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67359425">
    <w:abstractNumId w:val="52"/>
  </w:num>
  <w:num w:numId="43" w16cid:durableId="31071918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78541589">
    <w:abstractNumId w:val="33"/>
  </w:num>
  <w:num w:numId="45" w16cid:durableId="1209148622">
    <w:abstractNumId w:val="19"/>
  </w:num>
  <w:num w:numId="46" w16cid:durableId="1523395966">
    <w:abstractNumId w:val="2"/>
  </w:num>
  <w:num w:numId="47" w16cid:durableId="769349066">
    <w:abstractNumId w:val="3"/>
  </w:num>
  <w:num w:numId="48" w16cid:durableId="1793403724">
    <w:abstractNumId w:val="8"/>
  </w:num>
  <w:num w:numId="49" w16cid:durableId="1820223878">
    <w:abstractNumId w:val="35"/>
  </w:num>
  <w:num w:numId="50" w16cid:durableId="461852317">
    <w:abstractNumId w:val="62"/>
  </w:num>
  <w:num w:numId="51" w16cid:durableId="1826821658">
    <w:abstractNumId w:val="13"/>
  </w:num>
  <w:num w:numId="52" w16cid:durableId="529608077">
    <w:abstractNumId w:val="6"/>
  </w:num>
  <w:num w:numId="53" w16cid:durableId="386496445">
    <w:abstractNumId w:val="38"/>
  </w:num>
  <w:num w:numId="54" w16cid:durableId="1175916863">
    <w:abstractNumId w:val="63"/>
  </w:num>
  <w:num w:numId="55" w16cid:durableId="787744056">
    <w:abstractNumId w:val="26"/>
  </w:num>
  <w:num w:numId="56" w16cid:durableId="651256084">
    <w:abstractNumId w:val="60"/>
  </w:num>
  <w:num w:numId="57" w16cid:durableId="856189325">
    <w:abstractNumId w:val="53"/>
  </w:num>
  <w:num w:numId="58" w16cid:durableId="1523515593">
    <w:abstractNumId w:val="61"/>
  </w:num>
  <w:num w:numId="59" w16cid:durableId="1042251313">
    <w:abstractNumId w:val="49"/>
  </w:num>
  <w:num w:numId="60" w16cid:durableId="2056660315">
    <w:abstractNumId w:val="46"/>
  </w:num>
  <w:num w:numId="61" w16cid:durableId="160389800">
    <w:abstractNumId w:val="34"/>
  </w:num>
  <w:num w:numId="62" w16cid:durableId="1207108449">
    <w:abstractNumId w:val="28"/>
  </w:num>
  <w:num w:numId="63" w16cid:durableId="171066584">
    <w:abstractNumId w:val="9"/>
  </w:num>
  <w:num w:numId="64" w16cid:durableId="39912610">
    <w:abstractNumId w:val="56"/>
  </w:num>
  <w:num w:numId="65" w16cid:durableId="599030073">
    <w:abstractNumId w:val="47"/>
  </w:num>
  <w:num w:numId="66" w16cid:durableId="1644039247">
    <w:abstractNumId w:val="41"/>
  </w:num>
  <w:num w:numId="67" w16cid:durableId="36051980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4808780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4193740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883535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6395301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03998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5331176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986106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11238617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3686765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8468990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668203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95455559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567912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86405657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7653734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855401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6283664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990050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5343590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6386075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21189118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6964640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6142476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4716279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628703709">
    <w:abstractNumId w:val="4"/>
  </w:num>
  <w:num w:numId="93" w16cid:durableId="951977000">
    <w:abstractNumId w:val="32"/>
  </w:num>
  <w:num w:numId="94" w16cid:durableId="1540707497">
    <w:abstractNumId w:val="68"/>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13D7"/>
    <w:rsid w:val="000051B3"/>
    <w:rsid w:val="00021212"/>
    <w:rsid w:val="00027F41"/>
    <w:rsid w:val="00036793"/>
    <w:rsid w:val="00037A49"/>
    <w:rsid w:val="000417E7"/>
    <w:rsid w:val="00043DDE"/>
    <w:rsid w:val="00051AAD"/>
    <w:rsid w:val="00055A48"/>
    <w:rsid w:val="000728D4"/>
    <w:rsid w:val="0008204B"/>
    <w:rsid w:val="00097F4A"/>
    <w:rsid w:val="000B57E7"/>
    <w:rsid w:val="000C5527"/>
    <w:rsid w:val="000D124D"/>
    <w:rsid w:val="000D277D"/>
    <w:rsid w:val="000E1D56"/>
    <w:rsid w:val="000E76C6"/>
    <w:rsid w:val="000F2512"/>
    <w:rsid w:val="00124539"/>
    <w:rsid w:val="00127127"/>
    <w:rsid w:val="00134892"/>
    <w:rsid w:val="00136E96"/>
    <w:rsid w:val="001423A2"/>
    <w:rsid w:val="0015420A"/>
    <w:rsid w:val="00155AC0"/>
    <w:rsid w:val="00163443"/>
    <w:rsid w:val="001651A6"/>
    <w:rsid w:val="00173604"/>
    <w:rsid w:val="00196FA9"/>
    <w:rsid w:val="001B4798"/>
    <w:rsid w:val="001C3696"/>
    <w:rsid w:val="001E1628"/>
    <w:rsid w:val="00204EDB"/>
    <w:rsid w:val="00217BD7"/>
    <w:rsid w:val="0023606B"/>
    <w:rsid w:val="00237F53"/>
    <w:rsid w:val="002440D4"/>
    <w:rsid w:val="002634AA"/>
    <w:rsid w:val="0027203B"/>
    <w:rsid w:val="0027240B"/>
    <w:rsid w:val="00293F98"/>
    <w:rsid w:val="002D58B5"/>
    <w:rsid w:val="002E6EDE"/>
    <w:rsid w:val="003017FC"/>
    <w:rsid w:val="0033249E"/>
    <w:rsid w:val="00337E4D"/>
    <w:rsid w:val="003417BA"/>
    <w:rsid w:val="0034300A"/>
    <w:rsid w:val="00343395"/>
    <w:rsid w:val="00347AED"/>
    <w:rsid w:val="00355FA8"/>
    <w:rsid w:val="003672D1"/>
    <w:rsid w:val="00380D35"/>
    <w:rsid w:val="003A1AA2"/>
    <w:rsid w:val="003B1958"/>
    <w:rsid w:val="003B3D19"/>
    <w:rsid w:val="003C6D43"/>
    <w:rsid w:val="003D3FD0"/>
    <w:rsid w:val="003F4971"/>
    <w:rsid w:val="003F6A31"/>
    <w:rsid w:val="00430599"/>
    <w:rsid w:val="00432E71"/>
    <w:rsid w:val="00435805"/>
    <w:rsid w:val="004601A0"/>
    <w:rsid w:val="004601C1"/>
    <w:rsid w:val="004663BA"/>
    <w:rsid w:val="004702FB"/>
    <w:rsid w:val="00471503"/>
    <w:rsid w:val="00471A11"/>
    <w:rsid w:val="00481E7C"/>
    <w:rsid w:val="0049479E"/>
    <w:rsid w:val="004C0DC2"/>
    <w:rsid w:val="004D2F9F"/>
    <w:rsid w:val="004D3709"/>
    <w:rsid w:val="004D5871"/>
    <w:rsid w:val="004E0A5D"/>
    <w:rsid w:val="004F2927"/>
    <w:rsid w:val="005153DE"/>
    <w:rsid w:val="0051780E"/>
    <w:rsid w:val="0052142A"/>
    <w:rsid w:val="0053011A"/>
    <w:rsid w:val="00534071"/>
    <w:rsid w:val="00534F78"/>
    <w:rsid w:val="0053510E"/>
    <w:rsid w:val="00537639"/>
    <w:rsid w:val="005423BF"/>
    <w:rsid w:val="0054439F"/>
    <w:rsid w:val="00546FD8"/>
    <w:rsid w:val="0055382E"/>
    <w:rsid w:val="005A5873"/>
    <w:rsid w:val="005B3521"/>
    <w:rsid w:val="005B6195"/>
    <w:rsid w:val="005E6322"/>
    <w:rsid w:val="005F06AB"/>
    <w:rsid w:val="00600DF7"/>
    <w:rsid w:val="00605AA8"/>
    <w:rsid w:val="006347C3"/>
    <w:rsid w:val="00635168"/>
    <w:rsid w:val="00646B2D"/>
    <w:rsid w:val="00687BBC"/>
    <w:rsid w:val="00692AAD"/>
    <w:rsid w:val="006975C6"/>
    <w:rsid w:val="006A5918"/>
    <w:rsid w:val="006B0588"/>
    <w:rsid w:val="006B2936"/>
    <w:rsid w:val="006B294B"/>
    <w:rsid w:val="006B2E10"/>
    <w:rsid w:val="006C15DA"/>
    <w:rsid w:val="006F1DA5"/>
    <w:rsid w:val="006F2D82"/>
    <w:rsid w:val="006F44AE"/>
    <w:rsid w:val="00701A24"/>
    <w:rsid w:val="007109D5"/>
    <w:rsid w:val="00714EF7"/>
    <w:rsid w:val="0071508F"/>
    <w:rsid w:val="0072080B"/>
    <w:rsid w:val="00731377"/>
    <w:rsid w:val="00731494"/>
    <w:rsid w:val="00742572"/>
    <w:rsid w:val="00751A46"/>
    <w:rsid w:val="0076648D"/>
    <w:rsid w:val="00766CC5"/>
    <w:rsid w:val="00785F39"/>
    <w:rsid w:val="007A162C"/>
    <w:rsid w:val="007C21F0"/>
    <w:rsid w:val="007C2733"/>
    <w:rsid w:val="007C3EA0"/>
    <w:rsid w:val="007C56E7"/>
    <w:rsid w:val="007D6FB3"/>
    <w:rsid w:val="007E0E83"/>
    <w:rsid w:val="007E2A57"/>
    <w:rsid w:val="007E4101"/>
    <w:rsid w:val="007E7684"/>
    <w:rsid w:val="007F79E9"/>
    <w:rsid w:val="0080039B"/>
    <w:rsid w:val="008278F5"/>
    <w:rsid w:val="00831765"/>
    <w:rsid w:val="008345B4"/>
    <w:rsid w:val="00843631"/>
    <w:rsid w:val="008635E6"/>
    <w:rsid w:val="00880340"/>
    <w:rsid w:val="008856E4"/>
    <w:rsid w:val="008B29C8"/>
    <w:rsid w:val="008B72CE"/>
    <w:rsid w:val="008D1116"/>
    <w:rsid w:val="008D160D"/>
    <w:rsid w:val="008D3FC0"/>
    <w:rsid w:val="0090639A"/>
    <w:rsid w:val="00911E61"/>
    <w:rsid w:val="00912EFB"/>
    <w:rsid w:val="00930868"/>
    <w:rsid w:val="009325FE"/>
    <w:rsid w:val="00935755"/>
    <w:rsid w:val="00955000"/>
    <w:rsid w:val="00957E32"/>
    <w:rsid w:val="00960022"/>
    <w:rsid w:val="009756B8"/>
    <w:rsid w:val="009775CF"/>
    <w:rsid w:val="00977B32"/>
    <w:rsid w:val="009A3613"/>
    <w:rsid w:val="009A3BDB"/>
    <w:rsid w:val="009A4FFB"/>
    <w:rsid w:val="009A6465"/>
    <w:rsid w:val="009C7593"/>
    <w:rsid w:val="009F1A4B"/>
    <w:rsid w:val="009F5FF4"/>
    <w:rsid w:val="00A056A1"/>
    <w:rsid w:val="00A11576"/>
    <w:rsid w:val="00A15723"/>
    <w:rsid w:val="00A30A29"/>
    <w:rsid w:val="00A35D02"/>
    <w:rsid w:val="00A52459"/>
    <w:rsid w:val="00A61BAE"/>
    <w:rsid w:val="00AB4DB4"/>
    <w:rsid w:val="00AC5237"/>
    <w:rsid w:val="00AD7EC0"/>
    <w:rsid w:val="00AE6142"/>
    <w:rsid w:val="00AF14D9"/>
    <w:rsid w:val="00AF4793"/>
    <w:rsid w:val="00AF7FB0"/>
    <w:rsid w:val="00B037D1"/>
    <w:rsid w:val="00B05771"/>
    <w:rsid w:val="00B169F3"/>
    <w:rsid w:val="00B735F8"/>
    <w:rsid w:val="00B757D1"/>
    <w:rsid w:val="00B80748"/>
    <w:rsid w:val="00B92E1B"/>
    <w:rsid w:val="00B93434"/>
    <w:rsid w:val="00BC2D61"/>
    <w:rsid w:val="00BE7E6E"/>
    <w:rsid w:val="00C02EF0"/>
    <w:rsid w:val="00C1138F"/>
    <w:rsid w:val="00C125C6"/>
    <w:rsid w:val="00C24613"/>
    <w:rsid w:val="00C315C9"/>
    <w:rsid w:val="00C3645F"/>
    <w:rsid w:val="00C4793C"/>
    <w:rsid w:val="00C801AB"/>
    <w:rsid w:val="00C80365"/>
    <w:rsid w:val="00C812DF"/>
    <w:rsid w:val="00CA35E3"/>
    <w:rsid w:val="00CB03E6"/>
    <w:rsid w:val="00CC0414"/>
    <w:rsid w:val="00CC0FCB"/>
    <w:rsid w:val="00CC696D"/>
    <w:rsid w:val="00CD36AA"/>
    <w:rsid w:val="00CD6076"/>
    <w:rsid w:val="00CD6E25"/>
    <w:rsid w:val="00CE2BB1"/>
    <w:rsid w:val="00CF2BF2"/>
    <w:rsid w:val="00CF5EE3"/>
    <w:rsid w:val="00D03E04"/>
    <w:rsid w:val="00D257AC"/>
    <w:rsid w:val="00D31C97"/>
    <w:rsid w:val="00D35416"/>
    <w:rsid w:val="00D379CF"/>
    <w:rsid w:val="00D4204C"/>
    <w:rsid w:val="00D51955"/>
    <w:rsid w:val="00D60A0B"/>
    <w:rsid w:val="00D671D6"/>
    <w:rsid w:val="00D7467F"/>
    <w:rsid w:val="00D764FA"/>
    <w:rsid w:val="00D8109A"/>
    <w:rsid w:val="00D816AA"/>
    <w:rsid w:val="00D931BF"/>
    <w:rsid w:val="00D939C7"/>
    <w:rsid w:val="00DA5C77"/>
    <w:rsid w:val="00DB12F3"/>
    <w:rsid w:val="00DB2305"/>
    <w:rsid w:val="00DB4A63"/>
    <w:rsid w:val="00DD2FA1"/>
    <w:rsid w:val="00DF2FCD"/>
    <w:rsid w:val="00E11D19"/>
    <w:rsid w:val="00E2497B"/>
    <w:rsid w:val="00E2688A"/>
    <w:rsid w:val="00E31728"/>
    <w:rsid w:val="00E42ED3"/>
    <w:rsid w:val="00E508AD"/>
    <w:rsid w:val="00E55B9D"/>
    <w:rsid w:val="00E72198"/>
    <w:rsid w:val="00EB435D"/>
    <w:rsid w:val="00EB6276"/>
    <w:rsid w:val="00EC05F6"/>
    <w:rsid w:val="00EC1123"/>
    <w:rsid w:val="00ED41BC"/>
    <w:rsid w:val="00ED43C2"/>
    <w:rsid w:val="00ED5475"/>
    <w:rsid w:val="00ED6906"/>
    <w:rsid w:val="00EE0DA7"/>
    <w:rsid w:val="00EF39AE"/>
    <w:rsid w:val="00EF3AE5"/>
    <w:rsid w:val="00F140A7"/>
    <w:rsid w:val="00F224CE"/>
    <w:rsid w:val="00F37AEF"/>
    <w:rsid w:val="00F43257"/>
    <w:rsid w:val="00F644D8"/>
    <w:rsid w:val="00F70E67"/>
    <w:rsid w:val="00F83884"/>
    <w:rsid w:val="00F851F3"/>
    <w:rsid w:val="00F95EB4"/>
    <w:rsid w:val="00FB0805"/>
    <w:rsid w:val="00FB3258"/>
    <w:rsid w:val="00FB5B8D"/>
    <w:rsid w:val="00FC2646"/>
    <w:rsid w:val="00FD2770"/>
    <w:rsid w:val="00FE3F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teratura - znanstveno,UEDAŞ Bullet,abc siralı,za tekst,Označevanje,List Paragraph2,Colorful List - Accent 11,Odstavek seznama_IP,Seznam_IP_1,Liste 1,Naslov .1,List Paragraph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
    <w:name w:val="Body Text"/>
    <w:basedOn w:val="Normal"/>
    <w:link w:val="BodyTextChar"/>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BodyTextChar">
    <w:name w:val="Body Text Char"/>
    <w:basedOn w:val="DefaultParagraphFont"/>
    <w:link w:val="BodyText"/>
    <w:uiPriority w:val="1"/>
    <w:rsid w:val="00432E71"/>
    <w:rPr>
      <w:rFonts w:ascii="Arial Narrow" w:eastAsia="Arial" w:hAnsi="Arial Narrow" w:cs="Arial"/>
      <w:sz w:val="24"/>
      <w:szCs w:val="24"/>
    </w:rPr>
  </w:style>
  <w:style w:type="character" w:customStyle="1" w:styleId="ListParagraphChar">
    <w:name w:val="List Paragraph Char"/>
    <w:aliases w:val="Literatura - znanstveno Char,UEDAŞ Bullet Char,abc siralı Char,za tekst Char,Označevanje Char,List Paragraph2 Char,Colorful List - Accent 11 Char,Odstavek seznama_IP Char,Seznam_IP_1 Char,Liste 1 Char,Naslov .1 Char"/>
    <w:link w:val="ListParagraph"/>
    <w:uiPriority w:val="34"/>
    <w:qFormat/>
    <w:locked/>
    <w:rsid w:val="006B2E10"/>
    <w:rPr>
      <w:rFonts w:ascii="Helvetica" w:hAnsi="Helvetica"/>
    </w:rPr>
  </w:style>
  <w:style w:type="character" w:customStyle="1" w:styleId="cf01">
    <w:name w:val="cf01"/>
    <w:basedOn w:val="DefaultParagraphFont"/>
    <w:rsid w:val="006B2E10"/>
    <w:rPr>
      <w:rFonts w:ascii="Segoe UI" w:hAnsi="Segoe UI" w:cs="Segoe UI" w:hint="default"/>
      <w:sz w:val="18"/>
      <w:szCs w:val="18"/>
    </w:rPr>
  </w:style>
  <w:style w:type="character" w:styleId="Hyperlink">
    <w:name w:val="Hyperlink"/>
    <w:basedOn w:val="DefaultParagraphFont"/>
    <w:uiPriority w:val="99"/>
    <w:unhideWhenUsed/>
    <w:rsid w:val="00355FA8"/>
    <w:rPr>
      <w:color w:val="0000FF" w:themeColor="hyperlink"/>
      <w:u w:val="single"/>
    </w:rPr>
  </w:style>
  <w:style w:type="character" w:styleId="UnresolvedMention">
    <w:name w:val="Unresolved Mention"/>
    <w:basedOn w:val="DefaultParagraphFont"/>
    <w:uiPriority w:val="99"/>
    <w:semiHidden/>
    <w:unhideWhenUsed/>
    <w:rsid w:val="00355FA8"/>
    <w:rPr>
      <w:color w:val="605E5C"/>
      <w:shd w:val="clear" w:color="auto" w:fill="E1DFDD"/>
    </w:rPr>
  </w:style>
  <w:style w:type="paragraph" w:styleId="FootnoteText">
    <w:name w:val="footnote text"/>
    <w:basedOn w:val="Normal"/>
    <w:link w:val="FootnoteTextChar"/>
    <w:uiPriority w:val="99"/>
    <w:semiHidden/>
    <w:unhideWhenUsed/>
    <w:rsid w:val="00355F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5FA8"/>
    <w:rPr>
      <w:rFonts w:ascii="Helvetica" w:hAnsi="Helvetica"/>
      <w:sz w:val="20"/>
      <w:szCs w:val="20"/>
    </w:rPr>
  </w:style>
  <w:style w:type="character" w:styleId="FootnoteReference">
    <w:name w:val="footnote reference"/>
    <w:basedOn w:val="DefaultParagraphFont"/>
    <w:uiPriority w:val="99"/>
    <w:semiHidden/>
    <w:unhideWhenUsed/>
    <w:rsid w:val="00355FA8"/>
    <w:rPr>
      <w:vertAlign w:val="superscript"/>
    </w:rPr>
  </w:style>
  <w:style w:type="paragraph" w:customStyle="1" w:styleId="datumtevilka">
    <w:name w:val="datum številka"/>
    <w:basedOn w:val="Normal"/>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7203B"/>
    <w:rPr>
      <w:b/>
      <w:bCs/>
    </w:rPr>
  </w:style>
  <w:style w:type="paragraph" w:styleId="BodyText2">
    <w:name w:val="Body Text 2"/>
    <w:basedOn w:val="Normal"/>
    <w:link w:val="BodyText2Char"/>
    <w:uiPriority w:val="99"/>
    <w:unhideWhenUsed/>
    <w:rsid w:val="00546FD8"/>
    <w:pPr>
      <w:spacing w:after="120" w:line="480" w:lineRule="auto"/>
    </w:pPr>
  </w:style>
  <w:style w:type="character" w:customStyle="1" w:styleId="BodyText2Char">
    <w:name w:val="Body Text 2 Char"/>
    <w:basedOn w:val="DefaultParagraphFont"/>
    <w:link w:val="BodyText2"/>
    <w:uiPriority w:val="99"/>
    <w:rsid w:val="00546FD8"/>
    <w:rPr>
      <w:rFonts w:ascii="Helvetica" w:hAnsi="Helvetica"/>
    </w:rPr>
  </w:style>
  <w:style w:type="paragraph" w:styleId="CommentText">
    <w:name w:val="annotation text"/>
    <w:basedOn w:val="Normal"/>
    <w:link w:val="CommentTextChar"/>
    <w:uiPriority w:val="99"/>
    <w:unhideWhenUsed/>
    <w:rsid w:val="00546FD8"/>
    <w:pPr>
      <w:spacing w:line="240" w:lineRule="auto"/>
    </w:pPr>
    <w:rPr>
      <w:sz w:val="20"/>
      <w:szCs w:val="20"/>
    </w:rPr>
  </w:style>
  <w:style w:type="character" w:customStyle="1" w:styleId="CommentTextChar">
    <w:name w:val="Comment Text Char"/>
    <w:basedOn w:val="DefaultParagraphFont"/>
    <w:link w:val="CommentText"/>
    <w:uiPriority w:val="99"/>
    <w:rsid w:val="00546FD8"/>
    <w:rPr>
      <w:rFonts w:ascii="Helvetica" w:hAnsi="Helvetica"/>
      <w:sz w:val="20"/>
      <w:szCs w:val="20"/>
    </w:rPr>
  </w:style>
  <w:style w:type="character" w:styleId="Emphasis">
    <w:name w:val="Emphasis"/>
    <w:basedOn w:val="DefaultParagraphFont"/>
    <w:uiPriority w:val="20"/>
    <w:qFormat/>
    <w:rsid w:val="00546FD8"/>
    <w:rPr>
      <w:i/>
      <w:iCs/>
    </w:rPr>
  </w:style>
  <w:style w:type="table" w:customStyle="1" w:styleId="Tabela-mrea1">
    <w:name w:val="Tabela - mreža1"/>
    <w:basedOn w:val="TableNormal"/>
    <w:next w:val="TableGrid"/>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08AD"/>
    <w:pPr>
      <w:spacing w:after="0" w:line="240" w:lineRule="auto"/>
    </w:pPr>
    <w:rPr>
      <w:rFonts w:ascii="Helvetica" w:hAnsi="Helvetica"/>
    </w:rPr>
  </w:style>
  <w:style w:type="character" w:styleId="CommentReference">
    <w:name w:val="annotation reference"/>
    <w:basedOn w:val="DefaultParagraphFont"/>
    <w:uiPriority w:val="99"/>
    <w:semiHidden/>
    <w:unhideWhenUsed/>
    <w:rsid w:val="00A30A29"/>
    <w:rPr>
      <w:sz w:val="16"/>
      <w:szCs w:val="16"/>
    </w:rPr>
  </w:style>
  <w:style w:type="paragraph" w:styleId="CommentSubject">
    <w:name w:val="annotation subject"/>
    <w:basedOn w:val="CommentText"/>
    <w:next w:val="CommentText"/>
    <w:link w:val="CommentSubjectChar"/>
    <w:uiPriority w:val="99"/>
    <w:semiHidden/>
    <w:unhideWhenUsed/>
    <w:rsid w:val="00A30A29"/>
    <w:rPr>
      <w:b/>
      <w:bCs/>
    </w:rPr>
  </w:style>
  <w:style w:type="character" w:customStyle="1" w:styleId="CommentSubjectChar">
    <w:name w:val="Comment Subject Char"/>
    <w:basedOn w:val="CommentTextChar"/>
    <w:link w:val="CommentSubject"/>
    <w:uiPriority w:val="99"/>
    <w:semiHidden/>
    <w:rsid w:val="00A30A29"/>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B0C92-079E-410A-B247-730117049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39</Pages>
  <Words>13149</Words>
  <Characters>74950</Characters>
  <Application>Microsoft Office Word</Application>
  <DocSecurity>0</DocSecurity>
  <Lines>624</Lines>
  <Paragraphs>175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12</cp:revision>
  <dcterms:created xsi:type="dcterms:W3CDTF">2025-02-28T11:07:00Z</dcterms:created>
  <dcterms:modified xsi:type="dcterms:W3CDTF">2025-03-05T11:46:00Z</dcterms:modified>
</cp:coreProperties>
</file>